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50" w:rsidRPr="00D92521" w:rsidRDefault="00D92521" w:rsidP="005E6750">
      <w:pPr>
        <w:spacing w:after="0"/>
        <w:ind w:hanging="540"/>
        <w:rPr>
          <w:rFonts w:ascii="Times New Roman" w:hAnsi="Times New Roman" w:cs="Times New Roman"/>
          <w:sz w:val="24"/>
          <w:szCs w:val="24"/>
        </w:rPr>
      </w:pPr>
      <w:r w:rsidRPr="00D92521">
        <w:rPr>
          <w:rFonts w:ascii="Times New Roman" w:hAnsi="Times New Roman" w:cs="Times New Roman"/>
          <w:sz w:val="24"/>
          <w:szCs w:val="24"/>
        </w:rPr>
        <w:t xml:space="preserve">    </w:t>
      </w:r>
      <w:r w:rsidR="005E6750" w:rsidRPr="00D92521">
        <w:rPr>
          <w:rFonts w:ascii="Times New Roman" w:hAnsi="Times New Roman" w:cs="Times New Roman"/>
          <w:sz w:val="24"/>
          <w:szCs w:val="24"/>
        </w:rPr>
        <w:t xml:space="preserve"> Рассмотрено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E6750" w:rsidRPr="00D92521">
        <w:rPr>
          <w:rFonts w:ascii="Times New Roman" w:hAnsi="Times New Roman" w:cs="Times New Roman"/>
          <w:sz w:val="24"/>
          <w:szCs w:val="24"/>
        </w:rPr>
        <w:t>Согласовано</w:t>
      </w:r>
      <w:proofErr w:type="gramStart"/>
      <w:r w:rsidR="005E6750" w:rsidRPr="00D925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D92521">
        <w:rPr>
          <w:rFonts w:ascii="Times New Roman" w:hAnsi="Times New Roman" w:cs="Times New Roman"/>
          <w:sz w:val="24"/>
          <w:szCs w:val="24"/>
        </w:rPr>
        <w:t xml:space="preserve">     </w:t>
      </w:r>
      <w:r w:rsidR="005E6750" w:rsidRPr="00D92521">
        <w:rPr>
          <w:rFonts w:ascii="Times New Roman" w:hAnsi="Times New Roman" w:cs="Times New Roman"/>
          <w:sz w:val="24"/>
          <w:szCs w:val="24"/>
        </w:rPr>
        <w:t xml:space="preserve">  У</w:t>
      </w:r>
      <w:proofErr w:type="gramEnd"/>
      <w:r w:rsidR="005E6750" w:rsidRPr="00D92521">
        <w:rPr>
          <w:rFonts w:ascii="Times New Roman" w:hAnsi="Times New Roman" w:cs="Times New Roman"/>
          <w:sz w:val="24"/>
          <w:szCs w:val="24"/>
        </w:rPr>
        <w:t xml:space="preserve">тверждаю                                                                                                 </w:t>
      </w:r>
    </w:p>
    <w:p w:rsidR="005E6750" w:rsidRPr="00D92521" w:rsidRDefault="005E6750" w:rsidP="005E6750">
      <w:pPr>
        <w:spacing w:after="0"/>
        <w:ind w:hanging="540"/>
        <w:rPr>
          <w:rFonts w:ascii="Times New Roman" w:hAnsi="Times New Roman" w:cs="Times New Roman"/>
          <w:sz w:val="24"/>
          <w:szCs w:val="24"/>
        </w:rPr>
      </w:pPr>
      <w:r w:rsidRPr="00D92521">
        <w:rPr>
          <w:rFonts w:ascii="Times New Roman" w:hAnsi="Times New Roman" w:cs="Times New Roman"/>
          <w:sz w:val="24"/>
          <w:szCs w:val="24"/>
        </w:rPr>
        <w:t xml:space="preserve">    Руководитель  </w:t>
      </w:r>
      <w:proofErr w:type="gramStart"/>
      <w:r w:rsidRPr="00D92521">
        <w:rPr>
          <w:rFonts w:ascii="Times New Roman" w:hAnsi="Times New Roman" w:cs="Times New Roman"/>
          <w:sz w:val="24"/>
          <w:szCs w:val="24"/>
        </w:rPr>
        <w:t>методического</w:t>
      </w:r>
      <w:proofErr w:type="gramEnd"/>
      <w:r w:rsidRPr="00D925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6750" w:rsidRPr="00D92521" w:rsidRDefault="005E6750" w:rsidP="005E6750">
      <w:pPr>
        <w:spacing w:after="0"/>
        <w:ind w:hanging="540"/>
        <w:rPr>
          <w:rFonts w:ascii="Times New Roman" w:hAnsi="Times New Roman" w:cs="Times New Roman"/>
          <w:sz w:val="24"/>
          <w:szCs w:val="24"/>
        </w:rPr>
      </w:pPr>
      <w:r w:rsidRPr="00D92521">
        <w:rPr>
          <w:rFonts w:ascii="Times New Roman" w:hAnsi="Times New Roman" w:cs="Times New Roman"/>
          <w:sz w:val="24"/>
          <w:szCs w:val="24"/>
        </w:rPr>
        <w:t xml:space="preserve">    объединения   учителей                                                                 Заместитель директора по УР                                                     </w:t>
      </w:r>
      <w:r w:rsidR="00D92521" w:rsidRPr="00D92521">
        <w:rPr>
          <w:rFonts w:ascii="Times New Roman" w:hAnsi="Times New Roman" w:cs="Times New Roman"/>
          <w:sz w:val="24"/>
          <w:szCs w:val="24"/>
        </w:rPr>
        <w:t xml:space="preserve">     </w:t>
      </w:r>
      <w:r w:rsidRPr="00D92521">
        <w:rPr>
          <w:rFonts w:ascii="Times New Roman" w:hAnsi="Times New Roman" w:cs="Times New Roman"/>
          <w:sz w:val="24"/>
          <w:szCs w:val="24"/>
        </w:rPr>
        <w:t xml:space="preserve"> Директор школы</w:t>
      </w:r>
    </w:p>
    <w:p w:rsidR="005E6750" w:rsidRPr="00D92521" w:rsidRDefault="005E6750" w:rsidP="005E6750">
      <w:pPr>
        <w:tabs>
          <w:tab w:val="left" w:pos="7140"/>
        </w:tabs>
        <w:spacing w:after="0"/>
        <w:ind w:hanging="540"/>
        <w:rPr>
          <w:rFonts w:ascii="Times New Roman" w:hAnsi="Times New Roman" w:cs="Times New Roman"/>
          <w:sz w:val="24"/>
          <w:szCs w:val="24"/>
        </w:rPr>
      </w:pPr>
      <w:r w:rsidRPr="00D92521">
        <w:rPr>
          <w:rFonts w:ascii="Times New Roman" w:hAnsi="Times New Roman" w:cs="Times New Roman"/>
          <w:sz w:val="24"/>
          <w:szCs w:val="24"/>
        </w:rPr>
        <w:t xml:space="preserve">    математики, физики, информатики                                                                                                                       </w:t>
      </w:r>
      <w:r w:rsidR="00D92521" w:rsidRPr="00D92521">
        <w:rPr>
          <w:rFonts w:ascii="Times New Roman" w:hAnsi="Times New Roman" w:cs="Times New Roman"/>
          <w:sz w:val="24"/>
          <w:szCs w:val="24"/>
        </w:rPr>
        <w:t xml:space="preserve">               ____________ Р.К. </w:t>
      </w:r>
      <w:proofErr w:type="spellStart"/>
      <w:r w:rsidR="00D92521" w:rsidRPr="00D92521">
        <w:rPr>
          <w:rFonts w:ascii="Times New Roman" w:hAnsi="Times New Roman" w:cs="Times New Roman"/>
          <w:sz w:val="24"/>
          <w:szCs w:val="24"/>
        </w:rPr>
        <w:t>Саетгарае</w:t>
      </w:r>
      <w:r w:rsidRPr="00D92521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D925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E6750" w:rsidRPr="00D92521" w:rsidRDefault="005E6750" w:rsidP="005E6750">
      <w:pPr>
        <w:tabs>
          <w:tab w:val="left" w:pos="7140"/>
        </w:tabs>
        <w:spacing w:after="0"/>
        <w:ind w:hanging="540"/>
        <w:rPr>
          <w:rFonts w:ascii="Times New Roman" w:hAnsi="Times New Roman" w:cs="Times New Roman"/>
          <w:sz w:val="24"/>
          <w:szCs w:val="24"/>
        </w:rPr>
      </w:pPr>
      <w:r w:rsidRPr="00D92521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</w:t>
      </w:r>
      <w:r w:rsidRPr="00D92521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D92521" w:rsidRPr="00D92521">
        <w:rPr>
          <w:rFonts w:ascii="Times New Roman" w:hAnsi="Times New Roman" w:cs="Times New Roman"/>
          <w:sz w:val="24"/>
          <w:szCs w:val="24"/>
          <w:u w:val="single"/>
        </w:rPr>
        <w:t>Закиров</w:t>
      </w:r>
      <w:r w:rsidRPr="00D92521">
        <w:rPr>
          <w:rFonts w:ascii="Times New Roman" w:hAnsi="Times New Roman" w:cs="Times New Roman"/>
          <w:sz w:val="24"/>
          <w:szCs w:val="24"/>
          <w:u w:val="single"/>
        </w:rPr>
        <w:t>а</w:t>
      </w:r>
      <w:proofErr w:type="spellEnd"/>
      <w:r w:rsidR="00D92521" w:rsidRPr="00D92521">
        <w:rPr>
          <w:rFonts w:ascii="Times New Roman" w:hAnsi="Times New Roman" w:cs="Times New Roman"/>
          <w:sz w:val="24"/>
          <w:szCs w:val="24"/>
          <w:u w:val="single"/>
        </w:rPr>
        <w:t xml:space="preserve"> Н.И.</w:t>
      </w:r>
      <w:r w:rsidRPr="00D92521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D925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D92521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</w:t>
      </w:r>
      <w:r w:rsidRPr="00D92521">
        <w:rPr>
          <w:rFonts w:ascii="Times New Roman" w:hAnsi="Times New Roman" w:cs="Times New Roman"/>
          <w:sz w:val="24"/>
          <w:szCs w:val="24"/>
        </w:rPr>
        <w:t xml:space="preserve">    Исмагилова Г.Т                                      </w:t>
      </w:r>
      <w:r w:rsidRPr="00D92521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</w:t>
      </w:r>
      <w:r w:rsidRPr="00D92521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5E6750" w:rsidRPr="00D92521" w:rsidRDefault="005E6750" w:rsidP="005E6750">
      <w:pPr>
        <w:tabs>
          <w:tab w:val="left" w:pos="6575"/>
        </w:tabs>
        <w:spacing w:after="0"/>
        <w:ind w:hanging="540"/>
        <w:rPr>
          <w:rFonts w:ascii="Times New Roman" w:hAnsi="Times New Roman" w:cs="Times New Roman"/>
          <w:sz w:val="24"/>
          <w:szCs w:val="24"/>
        </w:rPr>
      </w:pPr>
      <w:r w:rsidRPr="00D92521">
        <w:rPr>
          <w:rFonts w:ascii="Times New Roman" w:hAnsi="Times New Roman" w:cs="Times New Roman"/>
          <w:sz w:val="24"/>
          <w:szCs w:val="24"/>
        </w:rPr>
        <w:t xml:space="preserve">      Протокол № </w:t>
      </w:r>
      <w:r w:rsidR="00D92521" w:rsidRPr="00D92521">
        <w:rPr>
          <w:rFonts w:ascii="Times New Roman" w:hAnsi="Times New Roman" w:cs="Times New Roman"/>
          <w:sz w:val="24"/>
          <w:szCs w:val="24"/>
        </w:rPr>
        <w:t>1</w:t>
      </w:r>
      <w:r w:rsidRPr="00D925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  <w:r w:rsidR="00CA285F" w:rsidRPr="00D9252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D92521">
        <w:rPr>
          <w:rFonts w:ascii="Times New Roman" w:hAnsi="Times New Roman" w:cs="Times New Roman"/>
          <w:sz w:val="24"/>
          <w:szCs w:val="24"/>
        </w:rPr>
        <w:t xml:space="preserve">Приказ   №   </w:t>
      </w:r>
      <w:r w:rsidR="00D92521" w:rsidRPr="00D92521">
        <w:rPr>
          <w:rFonts w:ascii="Times New Roman" w:hAnsi="Times New Roman" w:cs="Times New Roman"/>
          <w:sz w:val="24"/>
          <w:szCs w:val="24"/>
        </w:rPr>
        <w:t>57</w:t>
      </w:r>
      <w:r w:rsidRPr="00D92521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5E6750" w:rsidRPr="00D92521" w:rsidRDefault="009A0D58" w:rsidP="005E6750">
      <w:pPr>
        <w:spacing w:after="0"/>
        <w:ind w:hanging="540"/>
        <w:rPr>
          <w:rFonts w:ascii="Times New Roman" w:hAnsi="Times New Roman" w:cs="Times New Roman"/>
          <w:sz w:val="24"/>
          <w:szCs w:val="24"/>
        </w:rPr>
      </w:pPr>
      <w:r w:rsidRPr="00D92521">
        <w:rPr>
          <w:rFonts w:ascii="Times New Roman" w:hAnsi="Times New Roman" w:cs="Times New Roman"/>
          <w:sz w:val="24"/>
          <w:szCs w:val="24"/>
        </w:rPr>
        <w:t xml:space="preserve">     от  « </w:t>
      </w:r>
      <w:r w:rsidR="00D92521" w:rsidRPr="00D92521">
        <w:rPr>
          <w:rFonts w:ascii="Times New Roman" w:hAnsi="Times New Roman" w:cs="Times New Roman"/>
          <w:sz w:val="24"/>
          <w:szCs w:val="24"/>
        </w:rPr>
        <w:t>24</w:t>
      </w:r>
      <w:r w:rsidR="005E6750" w:rsidRPr="00D92521">
        <w:rPr>
          <w:rFonts w:ascii="Times New Roman" w:hAnsi="Times New Roman" w:cs="Times New Roman"/>
          <w:sz w:val="24"/>
          <w:szCs w:val="24"/>
        </w:rPr>
        <w:t>»</w:t>
      </w:r>
      <w:r w:rsidR="005E6750" w:rsidRPr="00D92521">
        <w:rPr>
          <w:rFonts w:ascii="Times New Roman" w:hAnsi="Times New Roman" w:cs="Times New Roman"/>
          <w:sz w:val="24"/>
          <w:szCs w:val="24"/>
          <w:u w:val="single"/>
        </w:rPr>
        <w:t xml:space="preserve"> августа  </w:t>
      </w:r>
      <w:r w:rsidR="00D92521" w:rsidRPr="00D92521">
        <w:rPr>
          <w:rFonts w:ascii="Times New Roman" w:hAnsi="Times New Roman" w:cs="Times New Roman"/>
          <w:sz w:val="24"/>
          <w:szCs w:val="24"/>
        </w:rPr>
        <w:t>2021</w:t>
      </w:r>
      <w:r w:rsidR="005E6750" w:rsidRPr="00D92521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                                 </w:t>
      </w:r>
      <w:r w:rsidR="00CA285F" w:rsidRPr="00D9252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D9252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CA285F" w:rsidRPr="00D92521">
        <w:rPr>
          <w:rFonts w:ascii="Times New Roman" w:hAnsi="Times New Roman" w:cs="Times New Roman"/>
          <w:sz w:val="24"/>
          <w:szCs w:val="24"/>
        </w:rPr>
        <w:t xml:space="preserve">  </w:t>
      </w:r>
      <w:r w:rsidR="005E6750" w:rsidRPr="00D92521">
        <w:rPr>
          <w:rFonts w:ascii="Times New Roman" w:hAnsi="Times New Roman" w:cs="Times New Roman"/>
          <w:sz w:val="24"/>
          <w:szCs w:val="24"/>
        </w:rPr>
        <w:t xml:space="preserve">от    </w:t>
      </w:r>
      <w:r w:rsidRPr="00D92521">
        <w:rPr>
          <w:rFonts w:ascii="Times New Roman" w:hAnsi="Times New Roman" w:cs="Times New Roman"/>
          <w:sz w:val="24"/>
          <w:szCs w:val="24"/>
          <w:u w:val="single"/>
        </w:rPr>
        <w:t xml:space="preserve">«  </w:t>
      </w:r>
      <w:r w:rsidR="00D92521" w:rsidRPr="00D92521">
        <w:rPr>
          <w:rFonts w:ascii="Times New Roman" w:hAnsi="Times New Roman" w:cs="Times New Roman"/>
          <w:sz w:val="24"/>
          <w:szCs w:val="24"/>
          <w:u w:val="single"/>
        </w:rPr>
        <w:t>26</w:t>
      </w:r>
      <w:r w:rsidR="005E6750" w:rsidRPr="00D92521">
        <w:rPr>
          <w:rFonts w:ascii="Times New Roman" w:hAnsi="Times New Roman" w:cs="Times New Roman"/>
          <w:sz w:val="24"/>
          <w:szCs w:val="24"/>
          <w:u w:val="single"/>
        </w:rPr>
        <w:t xml:space="preserve"> » августа    </w:t>
      </w:r>
      <w:r w:rsidR="00D92521" w:rsidRPr="00D92521">
        <w:rPr>
          <w:rFonts w:ascii="Times New Roman" w:hAnsi="Times New Roman" w:cs="Times New Roman"/>
          <w:sz w:val="24"/>
          <w:szCs w:val="24"/>
        </w:rPr>
        <w:t>2021</w:t>
      </w:r>
      <w:r w:rsidR="005E6750" w:rsidRPr="00D92521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E6750" w:rsidRPr="00D92521" w:rsidRDefault="005E6750" w:rsidP="005E67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5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:rsidR="005E6750" w:rsidRPr="00CD7DBC" w:rsidRDefault="005E6750" w:rsidP="005E6750">
      <w:pPr>
        <w:pStyle w:val="3"/>
        <w:jc w:val="center"/>
        <w:rPr>
          <w:b w:val="0"/>
          <w:color w:val="auto"/>
        </w:rPr>
      </w:pPr>
      <w:r w:rsidRPr="00CD7DBC">
        <w:rPr>
          <w:color w:val="auto"/>
        </w:rPr>
        <w:t>РАБОЧАЯ    ПРОГРАММА</w:t>
      </w:r>
    </w:p>
    <w:p w:rsidR="005E6750" w:rsidRDefault="005E6750" w:rsidP="005E6750">
      <w:pPr>
        <w:pStyle w:val="af"/>
        <w:spacing w:after="0" w:afterAutospacing="0"/>
        <w:jc w:val="center"/>
        <w:rPr>
          <w:b/>
          <w:sz w:val="28"/>
          <w:szCs w:val="28"/>
          <w:u w:val="single"/>
        </w:rPr>
      </w:pPr>
      <w:r w:rsidRPr="00D8707C">
        <w:rPr>
          <w:b/>
          <w:sz w:val="28"/>
          <w:szCs w:val="28"/>
          <w:u w:val="single"/>
        </w:rPr>
        <w:t xml:space="preserve">Муниципальное бюджетное </w:t>
      </w:r>
      <w:r>
        <w:rPr>
          <w:b/>
          <w:sz w:val="28"/>
          <w:szCs w:val="28"/>
          <w:u w:val="single"/>
        </w:rPr>
        <w:t>обще</w:t>
      </w:r>
      <w:r w:rsidRPr="00D8707C">
        <w:rPr>
          <w:b/>
          <w:sz w:val="28"/>
          <w:szCs w:val="28"/>
          <w:u w:val="single"/>
        </w:rPr>
        <w:t xml:space="preserve">образовательное учреждение  </w:t>
      </w:r>
    </w:p>
    <w:p w:rsidR="005E6750" w:rsidRDefault="005E6750" w:rsidP="005E6750">
      <w:pPr>
        <w:pStyle w:val="af"/>
        <w:spacing w:after="0" w:afterAutospacing="0"/>
        <w:jc w:val="center"/>
        <w:rPr>
          <w:sz w:val="22"/>
          <w:szCs w:val="22"/>
        </w:rPr>
      </w:pPr>
      <w:r w:rsidRPr="00D8707C">
        <w:rPr>
          <w:b/>
          <w:sz w:val="28"/>
          <w:szCs w:val="28"/>
          <w:u w:val="single"/>
        </w:rPr>
        <w:t>«</w:t>
      </w:r>
      <w:proofErr w:type="spellStart"/>
      <w:r w:rsidRPr="00D8707C">
        <w:rPr>
          <w:b/>
          <w:sz w:val="28"/>
          <w:szCs w:val="28"/>
          <w:u w:val="single"/>
        </w:rPr>
        <w:t>Сармановская</w:t>
      </w:r>
      <w:proofErr w:type="spellEnd"/>
      <w:r w:rsidRPr="00D8707C">
        <w:rPr>
          <w:b/>
          <w:sz w:val="28"/>
          <w:szCs w:val="28"/>
          <w:u w:val="single"/>
        </w:rPr>
        <w:t xml:space="preserve"> средняя общеобразовательная школа» </w:t>
      </w:r>
    </w:p>
    <w:p w:rsidR="005E6750" w:rsidRPr="00D8707C" w:rsidRDefault="005E6750" w:rsidP="005E6750">
      <w:pPr>
        <w:pStyle w:val="af"/>
        <w:spacing w:after="0" w:afterAutospacing="0"/>
        <w:jc w:val="center"/>
        <w:rPr>
          <w:rFonts w:ascii="Arial" w:hAnsi="Arial" w:cs="Arial"/>
          <w:b/>
          <w:sz w:val="28"/>
          <w:szCs w:val="28"/>
          <w:u w:val="single"/>
        </w:rPr>
      </w:pPr>
      <w:proofErr w:type="spellStart"/>
      <w:r w:rsidRPr="00D8707C">
        <w:rPr>
          <w:b/>
          <w:sz w:val="28"/>
          <w:szCs w:val="28"/>
          <w:u w:val="single"/>
        </w:rPr>
        <w:t>Сармановского</w:t>
      </w:r>
      <w:proofErr w:type="spellEnd"/>
      <w:r w:rsidRPr="00D8707C">
        <w:rPr>
          <w:b/>
          <w:sz w:val="28"/>
          <w:szCs w:val="28"/>
          <w:u w:val="single"/>
        </w:rPr>
        <w:t xml:space="preserve"> муниципального района Республики Татарстан</w:t>
      </w:r>
    </w:p>
    <w:p w:rsidR="005E6750" w:rsidRDefault="005E6750" w:rsidP="005E6750">
      <w:pPr>
        <w:spacing w:after="0"/>
        <w:jc w:val="center"/>
        <w:rPr>
          <w:b/>
          <w:sz w:val="28"/>
          <w:u w:val="single"/>
        </w:rPr>
      </w:pPr>
    </w:p>
    <w:p w:rsidR="005E6750" w:rsidRPr="00561D76" w:rsidRDefault="00D92521" w:rsidP="005E6750">
      <w:pPr>
        <w:pStyle w:val="af"/>
        <w:spacing w:after="0" w:afterAutospacing="0"/>
        <w:jc w:val="center"/>
        <w:rPr>
          <w:rFonts w:ascii="Arial" w:hAnsi="Arial" w:cs="Arial"/>
          <w:b/>
          <w:u w:val="single"/>
        </w:rPr>
      </w:pPr>
      <w:proofErr w:type="spellStart"/>
      <w:r>
        <w:rPr>
          <w:b/>
          <w:sz w:val="40"/>
          <w:u w:val="single"/>
        </w:rPr>
        <w:t>Гарайшина</w:t>
      </w:r>
      <w:proofErr w:type="spellEnd"/>
      <w:r>
        <w:rPr>
          <w:b/>
          <w:sz w:val="40"/>
          <w:u w:val="single"/>
        </w:rPr>
        <w:t xml:space="preserve"> </w:t>
      </w:r>
      <w:proofErr w:type="spellStart"/>
      <w:r>
        <w:rPr>
          <w:b/>
          <w:sz w:val="40"/>
          <w:u w:val="single"/>
        </w:rPr>
        <w:t>Гульфина</w:t>
      </w:r>
      <w:proofErr w:type="spellEnd"/>
      <w:r>
        <w:rPr>
          <w:b/>
          <w:sz w:val="40"/>
          <w:u w:val="single"/>
        </w:rPr>
        <w:t xml:space="preserve"> </w:t>
      </w:r>
      <w:proofErr w:type="spellStart"/>
      <w:r>
        <w:rPr>
          <w:b/>
          <w:sz w:val="40"/>
          <w:u w:val="single"/>
        </w:rPr>
        <w:t>Ракип</w:t>
      </w:r>
      <w:r w:rsidR="005E6750">
        <w:rPr>
          <w:b/>
          <w:sz w:val="40"/>
          <w:u w:val="single"/>
        </w:rPr>
        <w:t>овна</w:t>
      </w:r>
      <w:proofErr w:type="spellEnd"/>
      <w:r>
        <w:rPr>
          <w:b/>
          <w:sz w:val="28"/>
          <w:szCs w:val="28"/>
          <w:u w:val="single"/>
        </w:rPr>
        <w:t>, перв</w:t>
      </w:r>
      <w:r w:rsidR="005E6750" w:rsidRPr="00561D76">
        <w:rPr>
          <w:b/>
          <w:sz w:val="28"/>
          <w:szCs w:val="28"/>
          <w:u w:val="single"/>
        </w:rPr>
        <w:t>ая квалификационная категория</w:t>
      </w:r>
      <w:r w:rsidR="005E6750" w:rsidRPr="00561D76">
        <w:rPr>
          <w:b/>
          <w:sz w:val="28"/>
          <w:szCs w:val="28"/>
        </w:rPr>
        <w:t xml:space="preserve">                                                                                            (</w:t>
      </w:r>
      <w:r w:rsidR="005E6750" w:rsidRPr="00561D76">
        <w:t>ФИО учителя, категория)</w:t>
      </w:r>
    </w:p>
    <w:p w:rsidR="005E6750" w:rsidRPr="00D92521" w:rsidRDefault="005E6750" w:rsidP="005E6750">
      <w:pPr>
        <w:pStyle w:val="4"/>
        <w:jc w:val="center"/>
        <w:rPr>
          <w:rFonts w:ascii="Times New Roman" w:hAnsi="Times New Roman" w:cs="Times New Roman"/>
          <w:b w:val="0"/>
          <w:i w:val="0"/>
          <w:color w:val="auto"/>
          <w:sz w:val="32"/>
          <w:szCs w:val="32"/>
        </w:rPr>
      </w:pPr>
      <w:r w:rsidRPr="00D92521">
        <w:rPr>
          <w:rFonts w:ascii="Times New Roman" w:hAnsi="Times New Roman" w:cs="Times New Roman"/>
          <w:b w:val="0"/>
          <w:i w:val="0"/>
          <w:color w:val="auto"/>
          <w:sz w:val="32"/>
          <w:szCs w:val="32"/>
        </w:rPr>
        <w:t>Алгебра</w:t>
      </w:r>
    </w:p>
    <w:p w:rsidR="005E6750" w:rsidRPr="00D92521" w:rsidRDefault="005E6750" w:rsidP="005E6750">
      <w:pPr>
        <w:spacing w:after="0"/>
        <w:rPr>
          <w:rFonts w:ascii="Times New Roman" w:hAnsi="Times New Roman" w:cs="Times New Roman"/>
          <w:sz w:val="32"/>
          <w:szCs w:val="32"/>
        </w:rPr>
      </w:pPr>
      <w:r w:rsidRPr="00D92521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</w:t>
      </w:r>
      <w:r w:rsidR="00D92521">
        <w:rPr>
          <w:rFonts w:ascii="Times New Roman" w:hAnsi="Times New Roman" w:cs="Times New Roman"/>
          <w:sz w:val="32"/>
          <w:szCs w:val="32"/>
        </w:rPr>
        <w:t xml:space="preserve"> </w:t>
      </w:r>
      <w:r w:rsidRPr="00D92521">
        <w:rPr>
          <w:rFonts w:ascii="Times New Roman" w:hAnsi="Times New Roman" w:cs="Times New Roman"/>
          <w:sz w:val="32"/>
          <w:szCs w:val="32"/>
        </w:rPr>
        <w:t xml:space="preserve">7 класс                                               </w:t>
      </w:r>
    </w:p>
    <w:p w:rsidR="005E6750" w:rsidRPr="00D92521" w:rsidRDefault="005E6750" w:rsidP="005E67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521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                       </w:t>
      </w:r>
      <w:r w:rsidRPr="00D92521">
        <w:rPr>
          <w:rFonts w:ascii="Times New Roman" w:hAnsi="Times New Roman" w:cs="Times New Roman"/>
          <w:sz w:val="24"/>
          <w:szCs w:val="24"/>
        </w:rPr>
        <w:t>Рассмотрено на заседании</w:t>
      </w:r>
    </w:p>
    <w:p w:rsidR="005E6750" w:rsidRPr="00D92521" w:rsidRDefault="005E6750" w:rsidP="005E67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5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5E6750" w:rsidRPr="00D92521" w:rsidRDefault="005E6750" w:rsidP="005E6750">
      <w:pPr>
        <w:tabs>
          <w:tab w:val="left" w:pos="6575"/>
        </w:tabs>
        <w:spacing w:after="0"/>
        <w:ind w:hanging="540"/>
        <w:rPr>
          <w:rFonts w:ascii="Times New Roman" w:hAnsi="Times New Roman" w:cs="Times New Roman"/>
          <w:sz w:val="24"/>
          <w:szCs w:val="24"/>
        </w:rPr>
      </w:pPr>
      <w:r w:rsidRPr="00D925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протокол №  1</w:t>
      </w:r>
    </w:p>
    <w:p w:rsidR="005E6750" w:rsidRPr="00D92521" w:rsidRDefault="005E6750" w:rsidP="005E6750">
      <w:pPr>
        <w:tabs>
          <w:tab w:val="left" w:pos="6575"/>
        </w:tabs>
        <w:spacing w:after="0"/>
        <w:ind w:hanging="540"/>
        <w:rPr>
          <w:rFonts w:ascii="Times New Roman" w:hAnsi="Times New Roman" w:cs="Times New Roman"/>
          <w:sz w:val="24"/>
          <w:szCs w:val="24"/>
        </w:rPr>
      </w:pPr>
      <w:r w:rsidRPr="00D925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от «   </w:t>
      </w:r>
      <w:r w:rsidR="00D92521" w:rsidRPr="00D92521">
        <w:rPr>
          <w:rFonts w:ascii="Times New Roman" w:hAnsi="Times New Roman" w:cs="Times New Roman"/>
          <w:sz w:val="24"/>
          <w:szCs w:val="24"/>
        </w:rPr>
        <w:t>26</w:t>
      </w:r>
      <w:r w:rsidRPr="00D92521">
        <w:rPr>
          <w:rFonts w:ascii="Times New Roman" w:hAnsi="Times New Roman" w:cs="Times New Roman"/>
          <w:sz w:val="24"/>
          <w:szCs w:val="24"/>
        </w:rPr>
        <w:t xml:space="preserve">  » </w:t>
      </w:r>
      <w:r w:rsidR="00D92521" w:rsidRPr="00D92521">
        <w:rPr>
          <w:rFonts w:ascii="Times New Roman" w:hAnsi="Times New Roman" w:cs="Times New Roman"/>
          <w:sz w:val="24"/>
          <w:szCs w:val="24"/>
        </w:rPr>
        <w:t>августа 2021</w:t>
      </w:r>
      <w:r w:rsidR="009A0D58" w:rsidRPr="00D92521">
        <w:rPr>
          <w:rFonts w:ascii="Times New Roman" w:hAnsi="Times New Roman" w:cs="Times New Roman"/>
          <w:sz w:val="24"/>
          <w:szCs w:val="24"/>
        </w:rPr>
        <w:t xml:space="preserve"> </w:t>
      </w:r>
      <w:r w:rsidRPr="00D92521">
        <w:rPr>
          <w:rFonts w:ascii="Times New Roman" w:hAnsi="Times New Roman" w:cs="Times New Roman"/>
          <w:sz w:val="24"/>
          <w:szCs w:val="24"/>
        </w:rPr>
        <w:t xml:space="preserve">г                                                                                                </w:t>
      </w:r>
    </w:p>
    <w:p w:rsidR="005E6750" w:rsidRPr="00D92521" w:rsidRDefault="005E6750" w:rsidP="005E67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521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D92521" w:rsidRDefault="005E6750" w:rsidP="005E67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5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</w:p>
    <w:p w:rsidR="00D92521" w:rsidRDefault="00D92521" w:rsidP="005E67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6750" w:rsidRPr="00D92521" w:rsidRDefault="005E6750" w:rsidP="005E67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5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</w:p>
    <w:p w:rsidR="00203066" w:rsidRPr="008E1427" w:rsidRDefault="005E6750" w:rsidP="005E67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5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D92521" w:rsidRPr="00D92521">
        <w:rPr>
          <w:rFonts w:ascii="Times New Roman" w:hAnsi="Times New Roman" w:cs="Times New Roman"/>
          <w:sz w:val="24"/>
          <w:szCs w:val="24"/>
        </w:rPr>
        <w:t xml:space="preserve">         2021-2022</w:t>
      </w:r>
      <w:r w:rsidRPr="00D92521">
        <w:rPr>
          <w:rFonts w:ascii="Times New Roman" w:hAnsi="Times New Roman" w:cs="Times New Roman"/>
          <w:sz w:val="24"/>
          <w:szCs w:val="24"/>
        </w:rPr>
        <w:t xml:space="preserve"> учебный год                                                                                               </w:t>
      </w:r>
    </w:p>
    <w:p w:rsidR="008333BD" w:rsidRPr="0012073E" w:rsidRDefault="008333BD" w:rsidP="00670C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7DBC" w:rsidRDefault="005312AD" w:rsidP="00CD7DBC">
      <w:pPr>
        <w:pStyle w:val="a3"/>
        <w:spacing w:line="240" w:lineRule="auto"/>
        <w:rPr>
          <w:sz w:val="24"/>
        </w:rPr>
      </w:pPr>
      <w:r w:rsidRPr="0012073E">
        <w:rPr>
          <w:b/>
          <w:sz w:val="24"/>
          <w:szCs w:val="24"/>
        </w:rPr>
        <w:t>ПОЯСНИТЕЛЬНАЯ ЗАПИСКА</w:t>
      </w:r>
      <w:r w:rsidR="00CD7DBC" w:rsidRPr="00CD7DBC">
        <w:rPr>
          <w:sz w:val="24"/>
        </w:rPr>
        <w:t xml:space="preserve"> </w:t>
      </w:r>
    </w:p>
    <w:p w:rsidR="00E07577" w:rsidRPr="00E07577" w:rsidRDefault="00E07577" w:rsidP="00E075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7577">
        <w:rPr>
          <w:rFonts w:ascii="Times New Roman" w:eastAsia="Times New Roman" w:hAnsi="Times New Roman" w:cs="Times New Roman"/>
          <w:color w:val="000000"/>
          <w:sz w:val="24"/>
          <w:szCs w:val="24"/>
        </w:rPr>
        <w:t>Раб</w:t>
      </w:r>
      <w:r w:rsidR="00FD2215">
        <w:rPr>
          <w:rFonts w:ascii="Times New Roman" w:eastAsia="Times New Roman" w:hAnsi="Times New Roman" w:cs="Times New Roman"/>
          <w:color w:val="000000"/>
          <w:sz w:val="24"/>
          <w:szCs w:val="24"/>
        </w:rPr>
        <w:t>очая программа по алгебре</w:t>
      </w:r>
      <w:r w:rsidRPr="00E075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предн</w:t>
      </w:r>
      <w:r w:rsidR="00FD2215">
        <w:rPr>
          <w:rFonts w:ascii="Times New Roman" w:eastAsia="Times New Roman" w:hAnsi="Times New Roman" w:cs="Times New Roman"/>
          <w:color w:val="000000"/>
          <w:sz w:val="24"/>
          <w:szCs w:val="24"/>
        </w:rPr>
        <w:t>азначена для обучения учащихся 7</w:t>
      </w:r>
      <w:r w:rsidRPr="00E075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 общеобразовательных школ.</w:t>
      </w:r>
      <w:r w:rsidR="00FD22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E07577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составлена с использованием материалов Федерального государственного образовательного стандарта основного общего образования,</w:t>
      </w:r>
      <w:r w:rsidR="00FD22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075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Примерной программы по </w:t>
      </w:r>
      <w:r w:rsidR="00FD2215">
        <w:rPr>
          <w:rFonts w:ascii="Times New Roman" w:eastAsia="Times New Roman" w:hAnsi="Times New Roman" w:cs="Times New Roman"/>
          <w:color w:val="000000"/>
          <w:sz w:val="24"/>
          <w:szCs w:val="24"/>
        </w:rPr>
        <w:t>алгебре</w:t>
      </w:r>
      <w:r w:rsidRPr="00E075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основных школ и в соответствии </w:t>
      </w:r>
      <w:proofErr w:type="spellStart"/>
      <w:r w:rsidRPr="00E07577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proofErr w:type="spellEnd"/>
      <w:r w:rsidRPr="00E075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</w:t>
      </w:r>
      <w:r w:rsidR="00FD2215">
        <w:rPr>
          <w:rFonts w:ascii="Times New Roman" w:eastAsia="Times New Roman" w:hAnsi="Times New Roman" w:cs="Times New Roman"/>
          <w:color w:val="000000"/>
          <w:sz w:val="24"/>
          <w:szCs w:val="24"/>
        </w:rPr>
        <w:t>чей программой по а</w:t>
      </w:r>
      <w:r w:rsidR="008E6D49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FD2215">
        <w:rPr>
          <w:rFonts w:ascii="Times New Roman" w:eastAsia="Times New Roman" w:hAnsi="Times New Roman" w:cs="Times New Roman"/>
          <w:color w:val="000000"/>
          <w:sz w:val="24"/>
          <w:szCs w:val="24"/>
        </w:rPr>
        <w:t>гебре</w:t>
      </w:r>
      <w:r w:rsidRPr="00E075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учебникам для</w:t>
      </w:r>
      <w:r w:rsidR="00FD22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r w:rsidRPr="00E075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9</w:t>
      </w:r>
      <w:r w:rsidR="00FD22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классов (авторы </w:t>
      </w:r>
      <w:r w:rsidRPr="00E075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D22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Ю.Н.Макарычев, </w:t>
      </w:r>
      <w:r w:rsidR="005820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D2215">
        <w:rPr>
          <w:rFonts w:ascii="Times New Roman" w:eastAsia="Times New Roman" w:hAnsi="Times New Roman" w:cs="Times New Roman"/>
          <w:color w:val="000000"/>
          <w:sz w:val="24"/>
          <w:szCs w:val="24"/>
        </w:rPr>
        <w:t>Н.Г.Миндюк</w:t>
      </w:r>
      <w:proofErr w:type="spellEnd"/>
      <w:r w:rsidR="00FD22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5820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D2215">
        <w:rPr>
          <w:rFonts w:ascii="Times New Roman" w:eastAsia="Times New Roman" w:hAnsi="Times New Roman" w:cs="Times New Roman"/>
          <w:color w:val="000000"/>
          <w:sz w:val="24"/>
          <w:szCs w:val="24"/>
        </w:rPr>
        <w:t>К.И.Нешков</w:t>
      </w:r>
      <w:proofErr w:type="spellEnd"/>
      <w:r w:rsidR="00FD2215">
        <w:rPr>
          <w:rFonts w:ascii="Times New Roman" w:eastAsia="Times New Roman" w:hAnsi="Times New Roman" w:cs="Times New Roman"/>
          <w:color w:val="000000"/>
          <w:sz w:val="24"/>
          <w:szCs w:val="24"/>
        </w:rPr>
        <w:t>, С.Б.Суворова и др.</w:t>
      </w:r>
      <w:r w:rsidRPr="00E07577">
        <w:rPr>
          <w:rFonts w:ascii="Times New Roman" w:eastAsia="Times New Roman" w:hAnsi="Times New Roman" w:cs="Times New Roman"/>
          <w:color w:val="000000"/>
          <w:sz w:val="24"/>
          <w:szCs w:val="24"/>
        </w:rPr>
        <w:t>); на основании ООП ООО МБОУ «</w:t>
      </w:r>
      <w:proofErr w:type="spellStart"/>
      <w:r w:rsidRPr="00E07577">
        <w:rPr>
          <w:rFonts w:ascii="Times New Roman" w:eastAsia="Times New Roman" w:hAnsi="Times New Roman" w:cs="Times New Roman"/>
          <w:color w:val="000000"/>
          <w:sz w:val="24"/>
          <w:szCs w:val="24"/>
        </w:rPr>
        <w:t>Сармановская</w:t>
      </w:r>
      <w:proofErr w:type="spellEnd"/>
      <w:r w:rsidRPr="00E075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СОШ» </w:t>
      </w:r>
      <w:proofErr w:type="spellStart"/>
      <w:r w:rsidRPr="00E07577">
        <w:rPr>
          <w:rFonts w:ascii="Times New Roman" w:eastAsia="Times New Roman" w:hAnsi="Times New Roman" w:cs="Times New Roman"/>
          <w:color w:val="000000"/>
          <w:sz w:val="24"/>
          <w:szCs w:val="24"/>
        </w:rPr>
        <w:t>Сармановского</w:t>
      </w:r>
      <w:proofErr w:type="spellEnd"/>
      <w:proofErr w:type="gramEnd"/>
    </w:p>
    <w:p w:rsidR="00E07577" w:rsidRPr="00E07577" w:rsidRDefault="00E07577" w:rsidP="00E075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07577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 района РТ, рассмотренного на педагогическом совете от 20.08.20 г., протокол № 1, утверждённого Прик</w:t>
      </w:r>
      <w:r w:rsidR="00FD2215">
        <w:rPr>
          <w:rFonts w:ascii="Times New Roman" w:eastAsia="Times New Roman" w:hAnsi="Times New Roman" w:cs="Times New Roman"/>
          <w:color w:val="000000"/>
          <w:sz w:val="24"/>
          <w:szCs w:val="24"/>
        </w:rPr>
        <w:t>азом директора № 60 от 21.08.20</w:t>
      </w:r>
      <w:r w:rsidRPr="00E0757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FD22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07577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Положения «О структуре, порядке разработки и утверждения рабочих программ учебных курсов и предметов МБОУ «</w:t>
      </w:r>
      <w:proofErr w:type="spellStart"/>
      <w:r w:rsidRPr="00E07577">
        <w:rPr>
          <w:rFonts w:ascii="Times New Roman" w:eastAsia="Times New Roman" w:hAnsi="Times New Roman" w:cs="Times New Roman"/>
          <w:color w:val="000000"/>
          <w:sz w:val="24"/>
          <w:szCs w:val="24"/>
        </w:rPr>
        <w:t>Сармановская</w:t>
      </w:r>
      <w:proofErr w:type="spellEnd"/>
      <w:r w:rsidRPr="00E075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СОШ»</w:t>
      </w:r>
      <w:r w:rsidR="00FD22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07577">
        <w:rPr>
          <w:rFonts w:ascii="Times New Roman" w:eastAsia="Times New Roman" w:hAnsi="Times New Roman" w:cs="Times New Roman"/>
          <w:color w:val="000000"/>
          <w:sz w:val="24"/>
          <w:szCs w:val="24"/>
        </w:rPr>
        <w:t>Сармановского</w:t>
      </w:r>
      <w:proofErr w:type="spellEnd"/>
      <w:r w:rsidRPr="00E075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</w:t>
      </w:r>
      <w:r w:rsidR="00FD22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07577">
        <w:rPr>
          <w:rFonts w:ascii="Times New Roman" w:eastAsia="Times New Roman" w:hAnsi="Times New Roman" w:cs="Times New Roman"/>
          <w:color w:val="000000"/>
          <w:sz w:val="24"/>
          <w:szCs w:val="24"/>
        </w:rPr>
        <w:t>№ 57 от 26.08.21;</w:t>
      </w:r>
      <w:proofErr w:type="gramEnd"/>
      <w:r w:rsidRPr="00E075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учебного плана МБОУ «</w:t>
      </w:r>
      <w:proofErr w:type="spellStart"/>
      <w:r w:rsidRPr="00E07577">
        <w:rPr>
          <w:rFonts w:ascii="Times New Roman" w:eastAsia="Times New Roman" w:hAnsi="Times New Roman" w:cs="Times New Roman"/>
          <w:color w:val="000000"/>
          <w:sz w:val="24"/>
          <w:szCs w:val="24"/>
        </w:rPr>
        <w:t>Сармановская</w:t>
      </w:r>
      <w:proofErr w:type="spellEnd"/>
      <w:r w:rsidRPr="00E075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СОШ» на 2021-2022 учебный год, который </w:t>
      </w:r>
      <w:r w:rsidR="00FD2215">
        <w:rPr>
          <w:rFonts w:ascii="Times New Roman" w:eastAsia="Times New Roman" w:hAnsi="Times New Roman" w:cs="Times New Roman"/>
          <w:color w:val="000000"/>
          <w:sz w:val="24"/>
          <w:szCs w:val="24"/>
        </w:rPr>
        <w:t>отводит на изучение предмета 140</w:t>
      </w:r>
      <w:r w:rsidRPr="00E075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часов (из расчета</w:t>
      </w:r>
      <w:r w:rsidR="00FD22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340AD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E075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ч. в неделю). Базовый уровень.</w:t>
      </w:r>
    </w:p>
    <w:p w:rsidR="00E07577" w:rsidRPr="00E07577" w:rsidRDefault="00E07577" w:rsidP="00E075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7577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Примечание: В случае совпадения уроков с праздничными и каникулярными днями, про</w:t>
      </w:r>
      <w:r w:rsidR="00FD2215">
        <w:rPr>
          <w:rFonts w:ascii="Times New Roman" w:eastAsia="Times New Roman" w:hAnsi="Times New Roman" w:cs="Times New Roman"/>
          <w:color w:val="000000"/>
          <w:sz w:val="24"/>
          <w:szCs w:val="24"/>
        </w:rPr>
        <w:t>грамму выполнить согласно пункту</w:t>
      </w:r>
      <w:r w:rsidRPr="00E075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 данного Положения.</w:t>
      </w:r>
    </w:p>
    <w:p w:rsidR="0012073E" w:rsidRPr="0012073E" w:rsidRDefault="0012073E" w:rsidP="0012073E">
      <w:pPr>
        <w:pStyle w:val="af"/>
        <w:rPr>
          <w:rFonts w:ascii="Tahoma" w:hAnsi="Tahoma" w:cs="Tahoma"/>
          <w:color w:val="000000"/>
        </w:rPr>
      </w:pPr>
      <w:r w:rsidRPr="0012073E">
        <w:rPr>
          <w:b/>
          <w:i/>
          <w:iCs/>
          <w:color w:val="000000"/>
          <w:u w:val="single"/>
        </w:rPr>
        <w:t>Целью</w:t>
      </w:r>
      <w:r w:rsidRPr="0012073E">
        <w:rPr>
          <w:i/>
          <w:iCs/>
          <w:color w:val="000000"/>
          <w:u w:val="single"/>
        </w:rPr>
        <w:t xml:space="preserve"> обучения предмету «Алгебра» в 7 классе является</w:t>
      </w:r>
      <w:r w:rsidRPr="0012073E">
        <w:rPr>
          <w:color w:val="000000"/>
        </w:rPr>
        <w:t> продолжить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элементов, алгоритмической культуры, пространственных представлений, способности к преодолению трудностей.</w:t>
      </w:r>
    </w:p>
    <w:p w:rsidR="0012073E" w:rsidRPr="0012073E" w:rsidRDefault="0012073E" w:rsidP="0012073E">
      <w:pPr>
        <w:pStyle w:val="af"/>
        <w:rPr>
          <w:rFonts w:ascii="Tahoma" w:hAnsi="Tahoma" w:cs="Tahoma"/>
          <w:color w:val="000000"/>
        </w:rPr>
      </w:pPr>
      <w:r w:rsidRPr="0012073E">
        <w:rPr>
          <w:b/>
          <w:i/>
          <w:iCs/>
          <w:color w:val="000000"/>
          <w:u w:val="single"/>
        </w:rPr>
        <w:t>Основными задачами</w:t>
      </w:r>
      <w:r w:rsidRPr="0012073E">
        <w:rPr>
          <w:i/>
          <w:iCs/>
          <w:color w:val="000000"/>
          <w:u w:val="single"/>
        </w:rPr>
        <w:t xml:space="preserve"> обучения предмету «Алгебра» в 7 классе являются:</w:t>
      </w:r>
    </w:p>
    <w:p w:rsidR="0012073E" w:rsidRPr="0012073E" w:rsidRDefault="0012073E" w:rsidP="00EC55E4">
      <w:pPr>
        <w:pStyle w:val="af"/>
        <w:numPr>
          <w:ilvl w:val="0"/>
          <w:numId w:val="9"/>
        </w:numPr>
        <w:rPr>
          <w:color w:val="000000"/>
        </w:rPr>
      </w:pPr>
      <w:r w:rsidRPr="0012073E">
        <w:rPr>
          <w:color w:val="000000"/>
        </w:rPr>
        <w:t>выработать умения выполнять действия над степенями с натуральными показателями, познакомить с понятием степени с нулевым показателем;</w:t>
      </w:r>
    </w:p>
    <w:p w:rsidR="0012073E" w:rsidRPr="0012073E" w:rsidRDefault="0012073E" w:rsidP="00EC55E4">
      <w:pPr>
        <w:pStyle w:val="af"/>
        <w:numPr>
          <w:ilvl w:val="0"/>
          <w:numId w:val="9"/>
        </w:numPr>
        <w:rPr>
          <w:color w:val="000000"/>
        </w:rPr>
      </w:pPr>
      <w:r w:rsidRPr="0012073E">
        <w:rPr>
          <w:color w:val="000000"/>
        </w:rPr>
        <w:t>обучить схемам рассуждений, составлению и использованию алгоритмов и алгоритмических предписаний;</w:t>
      </w:r>
    </w:p>
    <w:p w:rsidR="0012073E" w:rsidRPr="0012073E" w:rsidRDefault="0012073E" w:rsidP="00EC55E4">
      <w:pPr>
        <w:pStyle w:val="af"/>
        <w:numPr>
          <w:ilvl w:val="0"/>
          <w:numId w:val="9"/>
        </w:numPr>
        <w:rPr>
          <w:color w:val="000000"/>
        </w:rPr>
      </w:pPr>
      <w:r w:rsidRPr="0012073E">
        <w:rPr>
          <w:color w:val="000000"/>
        </w:rPr>
        <w:t>выработать умение выполнять действия над многочленами. Убедить учащихся в практической пользе преобразований многочленов;</w:t>
      </w:r>
    </w:p>
    <w:p w:rsidR="0012073E" w:rsidRPr="0012073E" w:rsidRDefault="0012073E" w:rsidP="00EC55E4">
      <w:pPr>
        <w:pStyle w:val="af"/>
        <w:numPr>
          <w:ilvl w:val="0"/>
          <w:numId w:val="9"/>
        </w:numPr>
        <w:rPr>
          <w:color w:val="000000"/>
        </w:rPr>
      </w:pPr>
      <w:r w:rsidRPr="0012073E">
        <w:rPr>
          <w:color w:val="000000"/>
        </w:rPr>
        <w:t>научить строить графики, сознавать важность их использования в математическом моделировании нового вида – графических моделей;</w:t>
      </w:r>
    </w:p>
    <w:p w:rsidR="0012073E" w:rsidRPr="0012073E" w:rsidRDefault="0012073E" w:rsidP="00EC55E4">
      <w:pPr>
        <w:pStyle w:val="af"/>
        <w:numPr>
          <w:ilvl w:val="0"/>
          <w:numId w:val="9"/>
        </w:numPr>
        <w:rPr>
          <w:color w:val="000000"/>
        </w:rPr>
      </w:pPr>
      <w:r w:rsidRPr="0012073E">
        <w:rPr>
          <w:color w:val="000000"/>
        </w:rPr>
        <w:t>научить решать системы линейных уравнений и применять их при решении текстовых задач;</w:t>
      </w:r>
    </w:p>
    <w:p w:rsidR="007C098F" w:rsidRPr="00CD7DBC" w:rsidRDefault="0012073E" w:rsidP="00EC55E4">
      <w:pPr>
        <w:pStyle w:val="af"/>
        <w:numPr>
          <w:ilvl w:val="0"/>
          <w:numId w:val="9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на большом количестве примеров и упражнений познакомить учащихся с начальными понятиями, идеями и методами комбинаторики, теории вероятности и статистики.</w:t>
      </w:r>
    </w:p>
    <w:p w:rsidR="00203066" w:rsidRDefault="00203066" w:rsidP="00CD7DB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141F4" w:rsidRDefault="00A141F4" w:rsidP="00CD7DB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141F4" w:rsidRDefault="00A141F4" w:rsidP="00CD7DB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3066" w:rsidRPr="0012073E" w:rsidRDefault="00203066" w:rsidP="00CD7DB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2073E" w:rsidRPr="0012073E" w:rsidRDefault="0012073E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215" w:rsidRDefault="00FD2215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34F6" w:rsidRPr="0012073E" w:rsidRDefault="00E3116F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2073E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</w:t>
      </w:r>
      <w:r w:rsidR="00C35433">
        <w:rPr>
          <w:rFonts w:ascii="Times New Roman" w:hAnsi="Times New Roman" w:cs="Times New Roman"/>
          <w:b/>
          <w:sz w:val="24"/>
          <w:szCs w:val="24"/>
        </w:rPr>
        <w:t>а</w:t>
      </w:r>
      <w:r w:rsidRPr="0012073E">
        <w:rPr>
          <w:rFonts w:ascii="Times New Roman" w:hAnsi="Times New Roman" w:cs="Times New Roman"/>
          <w:b/>
          <w:sz w:val="24"/>
          <w:szCs w:val="24"/>
        </w:rPr>
        <w:t>ты изучения</w:t>
      </w:r>
      <w:r w:rsidR="00A141F4">
        <w:rPr>
          <w:rFonts w:ascii="Times New Roman" w:hAnsi="Times New Roman" w:cs="Times New Roman"/>
          <w:b/>
          <w:sz w:val="24"/>
          <w:szCs w:val="24"/>
        </w:rPr>
        <w:t xml:space="preserve"> учебного</w:t>
      </w:r>
      <w:r w:rsidRPr="001207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2304" w:rsidRPr="0012073E">
        <w:rPr>
          <w:rFonts w:ascii="Times New Roman" w:hAnsi="Times New Roman" w:cs="Times New Roman"/>
          <w:b/>
          <w:sz w:val="24"/>
          <w:szCs w:val="24"/>
        </w:rPr>
        <w:t>п</w:t>
      </w:r>
      <w:r w:rsidRPr="0012073E">
        <w:rPr>
          <w:rFonts w:ascii="Times New Roman" w:hAnsi="Times New Roman" w:cs="Times New Roman"/>
          <w:b/>
          <w:sz w:val="24"/>
          <w:szCs w:val="24"/>
        </w:rPr>
        <w:t>редмета</w:t>
      </w:r>
    </w:p>
    <w:p w:rsidR="008B4B8D" w:rsidRPr="0012073E" w:rsidRDefault="008B4B8D" w:rsidP="00EC55E4">
      <w:pPr>
        <w:pStyle w:val="af"/>
        <w:numPr>
          <w:ilvl w:val="0"/>
          <w:numId w:val="2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Личностные результаты:</w:t>
      </w:r>
    </w:p>
    <w:p w:rsidR="008B4B8D" w:rsidRPr="0012073E" w:rsidRDefault="008B4B8D" w:rsidP="00EC55E4">
      <w:pPr>
        <w:pStyle w:val="af"/>
        <w:numPr>
          <w:ilvl w:val="0"/>
          <w:numId w:val="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 xml:space="preserve">умение ясно, точно, грамотно излагать свои мысли в устной и письменной форме, понимать смысл поставленной задачи, выстраивать аргументацию, приводить примеры и </w:t>
      </w:r>
      <w:proofErr w:type="spellStart"/>
      <w:r w:rsidRPr="0012073E">
        <w:rPr>
          <w:color w:val="000000"/>
        </w:rPr>
        <w:t>контрпримеры</w:t>
      </w:r>
      <w:proofErr w:type="spellEnd"/>
      <w:r w:rsidRPr="0012073E">
        <w:rPr>
          <w:color w:val="000000"/>
        </w:rPr>
        <w:t>;</w:t>
      </w:r>
    </w:p>
    <w:p w:rsidR="008B4B8D" w:rsidRPr="0012073E" w:rsidRDefault="008B4B8D" w:rsidP="00EC55E4">
      <w:pPr>
        <w:pStyle w:val="af"/>
        <w:numPr>
          <w:ilvl w:val="0"/>
          <w:numId w:val="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критичность мышления, умения распознавать логически некорректные высказывания, отличать гипотезу от факта;</w:t>
      </w:r>
    </w:p>
    <w:p w:rsidR="008B4B8D" w:rsidRPr="0012073E" w:rsidRDefault="008B4B8D" w:rsidP="00EC55E4">
      <w:pPr>
        <w:pStyle w:val="af"/>
        <w:numPr>
          <w:ilvl w:val="0"/>
          <w:numId w:val="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представление'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8B4B8D" w:rsidRPr="0012073E" w:rsidRDefault="008B4B8D" w:rsidP="00EC55E4">
      <w:pPr>
        <w:pStyle w:val="af"/>
        <w:numPr>
          <w:ilvl w:val="0"/>
          <w:numId w:val="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proofErr w:type="spellStart"/>
      <w:r w:rsidRPr="0012073E">
        <w:rPr>
          <w:color w:val="000000"/>
        </w:rPr>
        <w:t>креативность</w:t>
      </w:r>
      <w:proofErr w:type="spellEnd"/>
      <w:r w:rsidRPr="0012073E">
        <w:rPr>
          <w:color w:val="000000"/>
        </w:rPr>
        <w:t xml:space="preserve"> мышления, инициатива, находчивость, активность при решении математических задач;</w:t>
      </w:r>
    </w:p>
    <w:p w:rsidR="008B4B8D" w:rsidRPr="0012073E" w:rsidRDefault="008B4B8D" w:rsidP="00EC55E4">
      <w:pPr>
        <w:pStyle w:val="af"/>
        <w:numPr>
          <w:ilvl w:val="0"/>
          <w:numId w:val="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контролировать процесс и результат учебной математической деятельности;</w:t>
      </w:r>
    </w:p>
    <w:p w:rsidR="008B4B8D" w:rsidRPr="0012073E" w:rsidRDefault="008B4B8D" w:rsidP="00EC55E4">
      <w:pPr>
        <w:pStyle w:val="af"/>
        <w:numPr>
          <w:ilvl w:val="0"/>
          <w:numId w:val="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способность к эмоциональному восприятию математических объектов, задач, решений, рассуждений.</w:t>
      </w:r>
    </w:p>
    <w:p w:rsidR="008B4B8D" w:rsidRPr="0012073E" w:rsidRDefault="008B4B8D" w:rsidP="00EC55E4">
      <w:pPr>
        <w:pStyle w:val="af"/>
        <w:numPr>
          <w:ilvl w:val="0"/>
          <w:numId w:val="4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proofErr w:type="spellStart"/>
      <w:r w:rsidRPr="0012073E">
        <w:rPr>
          <w:b/>
          <w:bCs/>
          <w:i/>
          <w:iCs/>
          <w:color w:val="000000"/>
          <w:u w:val="single"/>
        </w:rPr>
        <w:t>Метапредметные</w:t>
      </w:r>
      <w:proofErr w:type="spellEnd"/>
      <w:r w:rsidRPr="0012073E">
        <w:rPr>
          <w:b/>
          <w:bCs/>
          <w:i/>
          <w:iCs/>
          <w:color w:val="000000"/>
          <w:u w:val="single"/>
        </w:rPr>
        <w:t xml:space="preserve"> результаты:</w:t>
      </w:r>
    </w:p>
    <w:p w:rsidR="008B4B8D" w:rsidRPr="0012073E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8B4B8D" w:rsidRPr="0012073E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8B4B8D" w:rsidRPr="0012073E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:rsidR="008B4B8D" w:rsidRPr="0012073E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выдвигать гипотезы при решении учебных задач и понимать необходимость их проверки;</w:t>
      </w:r>
    </w:p>
    <w:p w:rsidR="008B4B8D" w:rsidRPr="0012073E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8B4B8D" w:rsidRPr="0012073E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8B4B8D" w:rsidRPr="0012073E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8B4B8D" w:rsidRPr="0012073E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8B4B8D" w:rsidRPr="00CD7DBC" w:rsidRDefault="008B4B8D" w:rsidP="00EC55E4">
      <w:pPr>
        <w:pStyle w:val="af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процессов.</w:t>
      </w:r>
    </w:p>
    <w:p w:rsidR="008B4B8D" w:rsidRPr="0012073E" w:rsidRDefault="008B4B8D" w:rsidP="00EC55E4">
      <w:pPr>
        <w:pStyle w:val="af"/>
        <w:numPr>
          <w:ilvl w:val="0"/>
          <w:numId w:val="6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Предметные результаты:</w:t>
      </w:r>
    </w:p>
    <w:p w:rsidR="008B4B8D" w:rsidRPr="0012073E" w:rsidRDefault="008B4B8D" w:rsidP="00C35433">
      <w:pPr>
        <w:pStyle w:val="af"/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Ученик научится:</w:t>
      </w:r>
    </w:p>
    <w:p w:rsidR="008B4B8D" w:rsidRPr="0012073E" w:rsidRDefault="008B4B8D" w:rsidP="00EC55E4">
      <w:pPr>
        <w:pStyle w:val="af"/>
        <w:numPr>
          <w:ilvl w:val="0"/>
          <w:numId w:val="7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8B4B8D" w:rsidRPr="0012073E" w:rsidRDefault="008B4B8D" w:rsidP="00EC55E4">
      <w:pPr>
        <w:pStyle w:val="af"/>
        <w:numPr>
          <w:ilvl w:val="0"/>
          <w:numId w:val="7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выполнять основные действия со степенями с натуральными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8B4B8D" w:rsidRPr="0012073E" w:rsidRDefault="008B4B8D" w:rsidP="00EC55E4">
      <w:pPr>
        <w:pStyle w:val="af"/>
        <w:numPr>
          <w:ilvl w:val="0"/>
          <w:numId w:val="7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решать линейные уравнения, системы двух линейных уравнений с двумя переменными;</w:t>
      </w:r>
    </w:p>
    <w:p w:rsidR="008B4B8D" w:rsidRPr="0012073E" w:rsidRDefault="008B4B8D" w:rsidP="00EC55E4">
      <w:pPr>
        <w:pStyle w:val="af"/>
        <w:numPr>
          <w:ilvl w:val="0"/>
          <w:numId w:val="7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 xml:space="preserve">решать текстовые задачи алгебраическим методом, интерпретировать полученный результат, проводить отбор решений, исходя из формулировки задачи; • изображать числа точками </w:t>
      </w:r>
      <w:proofErr w:type="gramStart"/>
      <w:r w:rsidRPr="0012073E">
        <w:rPr>
          <w:color w:val="000000"/>
        </w:rPr>
        <w:t>на</w:t>
      </w:r>
      <w:proofErr w:type="gramEnd"/>
      <w:r w:rsidRPr="0012073E">
        <w:rPr>
          <w:color w:val="000000"/>
        </w:rPr>
        <w:t xml:space="preserve"> координатной прямой;</w:t>
      </w:r>
    </w:p>
    <w:p w:rsidR="008B4B8D" w:rsidRPr="0012073E" w:rsidRDefault="008B4B8D" w:rsidP="00EC55E4">
      <w:pPr>
        <w:pStyle w:val="af"/>
        <w:numPr>
          <w:ilvl w:val="0"/>
          <w:numId w:val="7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определять координаты точки плоскости, строить точки с заданными координатами.</w:t>
      </w:r>
    </w:p>
    <w:p w:rsidR="00C35433" w:rsidRDefault="00C35433" w:rsidP="00C35433">
      <w:pPr>
        <w:pStyle w:val="af"/>
        <w:spacing w:before="0" w:beforeAutospacing="0" w:after="0" w:afterAutospacing="0"/>
        <w:rPr>
          <w:b/>
          <w:bCs/>
          <w:i/>
          <w:iCs/>
          <w:color w:val="000000"/>
          <w:u w:val="single"/>
        </w:rPr>
      </w:pPr>
    </w:p>
    <w:p w:rsidR="00203066" w:rsidRDefault="00203066" w:rsidP="00C35433">
      <w:pPr>
        <w:pStyle w:val="af"/>
        <w:spacing w:before="0" w:beforeAutospacing="0" w:after="0" w:afterAutospacing="0"/>
        <w:rPr>
          <w:b/>
          <w:bCs/>
          <w:i/>
          <w:iCs/>
          <w:color w:val="000000"/>
          <w:u w:val="single"/>
        </w:rPr>
      </w:pPr>
    </w:p>
    <w:p w:rsidR="00C35433" w:rsidRDefault="00C35433" w:rsidP="00C35433">
      <w:pPr>
        <w:pStyle w:val="af"/>
        <w:spacing w:before="0" w:beforeAutospacing="0" w:after="0" w:afterAutospacing="0"/>
        <w:rPr>
          <w:b/>
          <w:bCs/>
          <w:i/>
          <w:iCs/>
          <w:color w:val="000000"/>
          <w:u w:val="single"/>
        </w:rPr>
      </w:pPr>
    </w:p>
    <w:p w:rsidR="008B4B8D" w:rsidRPr="0012073E" w:rsidRDefault="008B4B8D" w:rsidP="00C35433">
      <w:pPr>
        <w:pStyle w:val="af"/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lastRenderedPageBreak/>
        <w:t>Ученик получит возможность научиться:</w:t>
      </w:r>
    </w:p>
    <w:p w:rsidR="008B4B8D" w:rsidRPr="0012073E" w:rsidRDefault="008B4B8D" w:rsidP="00EC55E4">
      <w:pPr>
        <w:pStyle w:val="af"/>
        <w:numPr>
          <w:ilvl w:val="0"/>
          <w:numId w:val="8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Использовать приобретенные знания и умения в практической деятельности и повседневной жизни для: выполнения расчетов по формулам, для составления формул, выражающих зависимости между реальными величинами;</w:t>
      </w:r>
    </w:p>
    <w:p w:rsidR="008B4B8D" w:rsidRPr="0012073E" w:rsidRDefault="008B4B8D" w:rsidP="00EC55E4">
      <w:pPr>
        <w:pStyle w:val="af"/>
        <w:numPr>
          <w:ilvl w:val="0"/>
          <w:numId w:val="8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для нахождения нужной формулы в справочных материалах;</w:t>
      </w:r>
    </w:p>
    <w:p w:rsidR="008B4B8D" w:rsidRPr="0012073E" w:rsidRDefault="008B4B8D" w:rsidP="00EC55E4">
      <w:pPr>
        <w:pStyle w:val="af"/>
        <w:numPr>
          <w:ilvl w:val="0"/>
          <w:numId w:val="8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моделирования практических ситуаций и исследования построенных моделей с использованием аппарата алгебры;</w:t>
      </w:r>
    </w:p>
    <w:p w:rsidR="00C35433" w:rsidRPr="00C35433" w:rsidRDefault="008B4B8D" w:rsidP="00EC55E4">
      <w:pPr>
        <w:pStyle w:val="af"/>
        <w:numPr>
          <w:ilvl w:val="0"/>
          <w:numId w:val="8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описания зависимостей между физическими величинами соответствующими формулами, при исследовании несложных практических ситуаций.</w:t>
      </w:r>
    </w:p>
    <w:p w:rsidR="00222304" w:rsidRPr="00C35433" w:rsidRDefault="00222304" w:rsidP="005E2318">
      <w:pPr>
        <w:pStyle w:val="af"/>
        <w:spacing w:before="0" w:beforeAutospacing="0" w:after="0" w:afterAutospacing="0"/>
        <w:ind w:left="360"/>
        <w:jc w:val="center"/>
        <w:rPr>
          <w:rFonts w:ascii="Tahoma" w:hAnsi="Tahoma" w:cs="Tahoma"/>
          <w:color w:val="000000"/>
        </w:rPr>
      </w:pPr>
      <w:r w:rsidRPr="00C35433">
        <w:rPr>
          <w:b/>
        </w:rPr>
        <w:t>Содержание учебного предмета</w:t>
      </w:r>
    </w:p>
    <w:tbl>
      <w:tblPr>
        <w:tblStyle w:val="13"/>
        <w:tblW w:w="15026" w:type="dxa"/>
        <w:tblInd w:w="108" w:type="dxa"/>
        <w:tblLayout w:type="fixed"/>
        <w:tblLook w:val="04A0"/>
      </w:tblPr>
      <w:tblGrid>
        <w:gridCol w:w="567"/>
        <w:gridCol w:w="1560"/>
        <w:gridCol w:w="1984"/>
        <w:gridCol w:w="9639"/>
        <w:gridCol w:w="1276"/>
      </w:tblGrid>
      <w:tr w:rsidR="00A141F4" w:rsidRPr="00E74107" w:rsidTr="005C60D4">
        <w:tc>
          <w:tcPr>
            <w:tcW w:w="567" w:type="dxa"/>
          </w:tcPr>
          <w:p w:rsidR="00A141F4" w:rsidRPr="00E74107" w:rsidRDefault="00A141F4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>/</w:t>
            </w:r>
            <w:proofErr w:type="spellStart"/>
            <w:r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1560" w:type="dxa"/>
            <w:vAlign w:val="center"/>
          </w:tcPr>
          <w:p w:rsidR="00A141F4" w:rsidRPr="00E74107" w:rsidRDefault="00A141F4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</w:t>
            </w:r>
            <w:r w:rsidRPr="00E74107">
              <w:rPr>
                <w:rFonts w:ascii="Times New Roman" w:hAnsi="Times New Roman"/>
                <w:b/>
              </w:rPr>
              <w:t xml:space="preserve"> раздела</w:t>
            </w:r>
          </w:p>
        </w:tc>
        <w:tc>
          <w:tcPr>
            <w:tcW w:w="1984" w:type="dxa"/>
            <w:vAlign w:val="center"/>
          </w:tcPr>
          <w:p w:rsidR="00A141F4" w:rsidRPr="00E74107" w:rsidRDefault="00A141F4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E74107">
              <w:rPr>
                <w:rFonts w:ascii="Times New Roman" w:hAnsi="Times New Roman"/>
                <w:b/>
              </w:rPr>
              <w:t>Краткое содержание</w:t>
            </w:r>
          </w:p>
        </w:tc>
        <w:tc>
          <w:tcPr>
            <w:tcW w:w="9639" w:type="dxa"/>
          </w:tcPr>
          <w:p w:rsidR="00A141F4" w:rsidRPr="00E74107" w:rsidRDefault="00A141F4" w:rsidP="00915E2E">
            <w:pPr>
              <w:ind w:left="317" w:right="-57" w:firstLine="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Модуль воспитательной программы «Школьный урок»</w:t>
            </w:r>
          </w:p>
        </w:tc>
        <w:tc>
          <w:tcPr>
            <w:tcW w:w="1276" w:type="dxa"/>
            <w:vAlign w:val="center"/>
          </w:tcPr>
          <w:p w:rsidR="00A141F4" w:rsidRPr="00E74107" w:rsidRDefault="00A141F4" w:rsidP="005E2318">
            <w:pPr>
              <w:ind w:right="-57"/>
              <w:rPr>
                <w:rFonts w:ascii="Times New Roman" w:hAnsi="Times New Roman"/>
                <w:b/>
              </w:rPr>
            </w:pPr>
            <w:r w:rsidRPr="00E74107">
              <w:rPr>
                <w:rFonts w:ascii="Times New Roman" w:hAnsi="Times New Roman"/>
                <w:b/>
              </w:rPr>
              <w:t>Количество часов</w:t>
            </w:r>
          </w:p>
        </w:tc>
      </w:tr>
      <w:tr w:rsidR="00A141F4" w:rsidRPr="00E74107" w:rsidTr="005C60D4">
        <w:tc>
          <w:tcPr>
            <w:tcW w:w="567" w:type="dxa"/>
          </w:tcPr>
          <w:p w:rsidR="00A141F4" w:rsidRPr="006B123B" w:rsidRDefault="00A141F4" w:rsidP="00762A1A">
            <w:pPr>
              <w:ind w:left="-57"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A141F4" w:rsidRPr="00E74107" w:rsidRDefault="00A141F4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6B123B">
              <w:rPr>
                <w:rFonts w:ascii="Times New Roman" w:hAnsi="Times New Roman"/>
                <w:b/>
                <w:bCs/>
                <w:sz w:val="24"/>
                <w:szCs w:val="24"/>
              </w:rPr>
              <w:t>Выражения, тождества, уравнения</w:t>
            </w:r>
          </w:p>
        </w:tc>
        <w:tc>
          <w:tcPr>
            <w:tcW w:w="1984" w:type="dxa"/>
            <w:vAlign w:val="center"/>
          </w:tcPr>
          <w:p w:rsidR="00A141F4" w:rsidRDefault="00A141F4" w:rsidP="005E2318">
            <w:pPr>
              <w:tabs>
                <w:tab w:val="left" w:pos="72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Выражения </w:t>
            </w:r>
          </w:p>
          <w:p w:rsidR="00A141F4" w:rsidRDefault="00A141F4" w:rsidP="005E2318">
            <w:pPr>
              <w:tabs>
                <w:tab w:val="left" w:pos="72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Преобразование выражений</w:t>
            </w:r>
          </w:p>
          <w:p w:rsidR="00A141F4" w:rsidRDefault="00A141F4" w:rsidP="005E2318">
            <w:pPr>
              <w:tabs>
                <w:tab w:val="left" w:pos="72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Уравнения с одной переменной</w:t>
            </w:r>
          </w:p>
          <w:p w:rsidR="00A141F4" w:rsidRPr="00222304" w:rsidRDefault="00A141F4" w:rsidP="005E2318">
            <w:pPr>
              <w:tabs>
                <w:tab w:val="left" w:pos="72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Статистические характеристики</w:t>
            </w:r>
          </w:p>
        </w:tc>
        <w:tc>
          <w:tcPr>
            <w:tcW w:w="9639" w:type="dxa"/>
          </w:tcPr>
          <w:p w:rsidR="00A141F4" w:rsidRPr="00CF4CAA" w:rsidRDefault="00A141F4" w:rsidP="004B4549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1.</w:t>
            </w:r>
            <w:r w:rsidRPr="00CF4CAA">
              <w:rPr>
                <w:rFonts w:ascii="Times New Roman CYR" w:hAnsi="Times New Roman CYR"/>
                <w:sz w:val="24"/>
                <w:szCs w:val="24"/>
              </w:rPr>
              <w:t>День знаний,</w:t>
            </w:r>
          </w:p>
          <w:p w:rsidR="00A141F4" w:rsidRPr="00CF4CAA" w:rsidRDefault="00A141F4" w:rsidP="004B4549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2</w:t>
            </w:r>
            <w:r w:rsidRPr="00CF4CAA">
              <w:rPr>
                <w:rFonts w:ascii="Times New Roman CYR" w:hAnsi="Times New Roman CYR"/>
                <w:sz w:val="24"/>
                <w:szCs w:val="24"/>
              </w:rPr>
              <w:t>Всероссийский открытый урок «ОБЖ» (урок подготовки детей к действиям в условиях различного рода чрезвычайных ситуаций),</w:t>
            </w:r>
          </w:p>
          <w:p w:rsidR="00A141F4" w:rsidRDefault="00A141F4" w:rsidP="004B4549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3.</w:t>
            </w:r>
            <w:r w:rsidRPr="005500D6">
              <w:rPr>
                <w:rFonts w:ascii="Times New Roman CYR" w:hAnsi="Times New Roman CYR"/>
                <w:sz w:val="24"/>
                <w:szCs w:val="24"/>
              </w:rPr>
              <w:t>День солидарности в борьбе с терроризмом</w:t>
            </w:r>
            <w:r>
              <w:rPr>
                <w:rFonts w:ascii="Times New Roman CYR" w:hAnsi="Times New Roman CYR"/>
                <w:sz w:val="24"/>
                <w:szCs w:val="24"/>
              </w:rPr>
              <w:t>,</w:t>
            </w:r>
          </w:p>
          <w:p w:rsidR="00A141F4" w:rsidRDefault="00A141F4" w:rsidP="004B4549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4.</w:t>
            </w:r>
            <w:r w:rsidRPr="005500D6">
              <w:rPr>
                <w:rFonts w:ascii="Times New Roman CYR" w:hAnsi="Times New Roman CYR"/>
                <w:sz w:val="24"/>
                <w:szCs w:val="24"/>
              </w:rPr>
              <w:t>Международный день распространения грамотности</w:t>
            </w:r>
          </w:p>
          <w:p w:rsidR="00A141F4" w:rsidRDefault="00A141F4" w:rsidP="004B4549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5.</w:t>
            </w:r>
            <w:r w:rsidRPr="005500D6">
              <w:rPr>
                <w:rFonts w:ascii="Times New Roman CYR" w:hAnsi="Times New Roman CYR"/>
                <w:sz w:val="24"/>
                <w:szCs w:val="24"/>
              </w:rPr>
              <w:t>Неделя безопасности дорожного движения</w:t>
            </w:r>
          </w:p>
          <w:p w:rsidR="00A141F4" w:rsidRPr="004B4549" w:rsidRDefault="00A141F4" w:rsidP="004B4549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6.</w:t>
            </w:r>
            <w:r w:rsidRPr="00FD2D2F">
              <w:rPr>
                <w:rFonts w:ascii="Times New Roman" w:hAnsi="Times New Roman"/>
                <w:sz w:val="24"/>
              </w:rPr>
              <w:t>Уроки Здоровь</w:t>
            </w:r>
            <w:proofErr w:type="gramStart"/>
            <w:r w:rsidRPr="00FD2D2F">
              <w:rPr>
                <w:rFonts w:ascii="Times New Roman" w:hAnsi="Times New Roman"/>
                <w:sz w:val="24"/>
              </w:rPr>
              <w:t>я(</w:t>
            </w:r>
            <w:proofErr w:type="gramEnd"/>
            <w:r w:rsidRPr="00FD2D2F">
              <w:rPr>
                <w:rFonts w:ascii="Times New Roman" w:hAnsi="Times New Roman"/>
                <w:sz w:val="24"/>
              </w:rPr>
              <w:t>согласно плану)</w:t>
            </w:r>
          </w:p>
          <w:p w:rsidR="00A141F4" w:rsidRDefault="00A141F4" w:rsidP="004B4549">
            <w:pPr>
              <w:pStyle w:val="TableParagraph"/>
              <w:ind w:left="0" w:right="806"/>
              <w:rPr>
                <w:sz w:val="24"/>
              </w:rPr>
            </w:pPr>
            <w:r>
              <w:rPr>
                <w:sz w:val="24"/>
              </w:rPr>
              <w:t>7.</w:t>
            </w:r>
            <w:r w:rsidRPr="00C9527A">
              <w:rPr>
                <w:sz w:val="24"/>
              </w:rPr>
              <w:t>Урок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безопасности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proofErr w:type="spellStart"/>
            <w:r w:rsidRPr="00C9527A">
              <w:rPr>
                <w:sz w:val="24"/>
              </w:rPr>
              <w:t>сетиинтернет</w:t>
            </w:r>
            <w:proofErr w:type="spellEnd"/>
          </w:p>
          <w:p w:rsidR="00A141F4" w:rsidRDefault="00A141F4" w:rsidP="004B4549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8.</w:t>
            </w:r>
            <w:r w:rsidRPr="005500D6">
              <w:rPr>
                <w:rFonts w:ascii="Times New Roman CYR" w:hAnsi="Times New Roman CYR"/>
                <w:sz w:val="24"/>
                <w:szCs w:val="24"/>
              </w:rPr>
              <w:t>Международный день учителя</w:t>
            </w:r>
          </w:p>
          <w:p w:rsidR="00A141F4" w:rsidRDefault="00A141F4" w:rsidP="004B45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9..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>Всемирный день математики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5C60D4" w:rsidRPr="005C60D4" w:rsidRDefault="005C60D4" w:rsidP="005C60D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C60D4">
              <w:rPr>
                <w:rFonts w:ascii="Times New Roman" w:hAnsi="Times New Roman"/>
                <w:sz w:val="24"/>
                <w:szCs w:val="24"/>
              </w:rPr>
              <w:t>10.</w:t>
            </w:r>
            <w:r w:rsidRPr="005C60D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Установление доверительных отношений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</w:p>
          <w:p w:rsidR="005C60D4" w:rsidRPr="005C60D4" w:rsidRDefault="005C60D4" w:rsidP="004B4549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11.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Побуждение </w:t>
            </w:r>
            <w:proofErr w:type="gramStart"/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обучающихся</w:t>
            </w:r>
            <w:proofErr w:type="gramEnd"/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5C60D4" w:rsidRPr="005C60D4" w:rsidRDefault="005C60D4" w:rsidP="005C60D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12. 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Привлечение внимания обучающихся к ценностному аспекту изучаемых на уроках тем</w:t>
            </w:r>
          </w:p>
          <w:p w:rsidR="005C60D4" w:rsidRPr="005C60D4" w:rsidRDefault="005C60D4" w:rsidP="005C60D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13.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обучающимся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примеров ответственного, гражданского поведения</w:t>
            </w:r>
          </w:p>
          <w:p w:rsidR="005C60D4" w:rsidRPr="005C60D4" w:rsidRDefault="005C60D4" w:rsidP="005C60D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14. Применение на уроке интерактивных форм работы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интеллектуальных игр, стимулирующих познавательную мотивацию обучающихся</w:t>
            </w:r>
          </w:p>
          <w:p w:rsidR="005C60D4" w:rsidRPr="005C60D4" w:rsidRDefault="005C60D4" w:rsidP="005C60D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15.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Включение в урок игровых процедур</w:t>
            </w:r>
          </w:p>
          <w:p w:rsidR="005C60D4" w:rsidRPr="005C60D4" w:rsidRDefault="005C60D4" w:rsidP="005C60D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16.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Организация шефства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мотивированных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эрудированных обучающихся над их неуспевающими одноклассниками</w:t>
            </w:r>
          </w:p>
          <w:p w:rsidR="005C60D4" w:rsidRPr="005C60D4" w:rsidRDefault="005C60D4" w:rsidP="005C60D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17.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Инициирование и поддержка исследовательской деятельности обучающихся в рамках</w:t>
            </w:r>
            <w:proofErr w:type="gramEnd"/>
          </w:p>
          <w:p w:rsidR="005C60D4" w:rsidRPr="005C60D4" w:rsidRDefault="005C60D4" w:rsidP="005C60D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реализации ими индивидуальных и групповых исследовательских проектов</w:t>
            </w:r>
          </w:p>
        </w:tc>
        <w:tc>
          <w:tcPr>
            <w:tcW w:w="1276" w:type="dxa"/>
            <w:vAlign w:val="center"/>
          </w:tcPr>
          <w:p w:rsidR="00A141F4" w:rsidRPr="00E74107" w:rsidRDefault="00A141F4" w:rsidP="005E2318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</w:t>
            </w:r>
          </w:p>
        </w:tc>
      </w:tr>
      <w:tr w:rsidR="00A141F4" w:rsidRPr="00E74107" w:rsidTr="005C60D4">
        <w:tc>
          <w:tcPr>
            <w:tcW w:w="567" w:type="dxa"/>
          </w:tcPr>
          <w:p w:rsidR="00A141F4" w:rsidRPr="00460120" w:rsidRDefault="00A141F4" w:rsidP="00762A1A">
            <w:pPr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A141F4" w:rsidRPr="00E74107" w:rsidRDefault="00A141F4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460120">
              <w:rPr>
                <w:rFonts w:ascii="Times New Roman" w:hAnsi="Times New Roman"/>
                <w:b/>
                <w:sz w:val="24"/>
                <w:szCs w:val="24"/>
              </w:rPr>
              <w:t>Функции</w:t>
            </w:r>
          </w:p>
        </w:tc>
        <w:tc>
          <w:tcPr>
            <w:tcW w:w="1984" w:type="dxa"/>
            <w:vAlign w:val="center"/>
          </w:tcPr>
          <w:p w:rsidR="00A141F4" w:rsidRDefault="00A141F4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 и их графики</w:t>
            </w:r>
          </w:p>
          <w:p w:rsidR="00A141F4" w:rsidRPr="00E74107" w:rsidRDefault="00A141F4" w:rsidP="00145835">
            <w:pPr>
              <w:tabs>
                <w:tab w:val="left" w:pos="72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Линейная функция</w:t>
            </w:r>
          </w:p>
        </w:tc>
        <w:tc>
          <w:tcPr>
            <w:tcW w:w="9639" w:type="dxa"/>
          </w:tcPr>
          <w:p w:rsidR="00A141F4" w:rsidRDefault="00A141F4" w:rsidP="005E2318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1.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>Международный день школьных библиотек (четвертый</w:t>
            </w:r>
            <w:r>
              <w:rPr>
                <w:rFonts w:ascii="Times New Roman CYR" w:hAnsi="Times New Roman CYR"/>
                <w:sz w:val="24"/>
                <w:szCs w:val="24"/>
              </w:rPr>
              <w:t xml:space="preserve"> 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 xml:space="preserve">понедельник </w:t>
            </w:r>
            <w:r>
              <w:rPr>
                <w:rFonts w:ascii="Times New Roman CYR" w:hAnsi="Times New Roman CYR"/>
                <w:sz w:val="24"/>
                <w:szCs w:val="24"/>
              </w:rPr>
              <w:t xml:space="preserve">                  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>октября)</w:t>
            </w:r>
          </w:p>
          <w:p w:rsidR="00A141F4" w:rsidRDefault="00A141F4" w:rsidP="005E2318">
            <w:pPr>
              <w:pStyle w:val="TableParagraph"/>
              <w:tabs>
                <w:tab w:val="left" w:pos="308"/>
              </w:tabs>
              <w:ind w:left="0" w:right="503"/>
              <w:rPr>
                <w:sz w:val="24"/>
              </w:rPr>
            </w:pPr>
            <w:r>
              <w:rPr>
                <w:sz w:val="24"/>
              </w:rPr>
              <w:t>2.</w:t>
            </w:r>
            <w:r w:rsidRPr="00884914">
              <w:rPr>
                <w:sz w:val="24"/>
              </w:rPr>
              <w:t>Всероссийский урок "Эколо</w:t>
            </w:r>
            <w:r>
              <w:rPr>
                <w:sz w:val="24"/>
              </w:rPr>
              <w:t xml:space="preserve">гия и энергосбережение"  </w:t>
            </w:r>
          </w:p>
          <w:p w:rsidR="00A141F4" w:rsidRDefault="00A141F4" w:rsidP="005E2318">
            <w:pPr>
              <w:pStyle w:val="TableParagraph"/>
              <w:tabs>
                <w:tab w:val="left" w:pos="690"/>
              </w:tabs>
              <w:ind w:left="0" w:right="-108"/>
              <w:rPr>
                <w:sz w:val="24"/>
              </w:rPr>
            </w:pPr>
            <w:r>
              <w:rPr>
                <w:sz w:val="24"/>
              </w:rPr>
              <w:t>3.</w:t>
            </w:r>
            <w:r w:rsidRPr="00C9527A">
              <w:rPr>
                <w:sz w:val="24"/>
              </w:rPr>
              <w:t>Всероссийский урок,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приуроченный ко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ДНЮ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гражданской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обороны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РФ,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проведением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тренировок по защите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детей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от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ЧС</w:t>
            </w:r>
          </w:p>
          <w:p w:rsidR="00A141F4" w:rsidRDefault="00A141F4" w:rsidP="005E2318">
            <w:pPr>
              <w:pStyle w:val="TableParagraph"/>
              <w:tabs>
                <w:tab w:val="left" w:pos="367"/>
              </w:tabs>
              <w:ind w:left="0" w:right="899"/>
              <w:rPr>
                <w:sz w:val="24"/>
              </w:rPr>
            </w:pPr>
            <w:r>
              <w:rPr>
                <w:sz w:val="24"/>
              </w:rPr>
              <w:t>4.</w:t>
            </w:r>
            <w:r w:rsidRPr="00C9527A">
              <w:rPr>
                <w:sz w:val="24"/>
              </w:rPr>
              <w:t>Библиотечный урок 30 октября - Урок памяти (День памяти</w:t>
            </w:r>
            <w:r>
              <w:rPr>
                <w:sz w:val="24"/>
              </w:rPr>
              <w:t xml:space="preserve"> жертв </w:t>
            </w:r>
            <w:r w:rsidRPr="00C9527A">
              <w:rPr>
                <w:sz w:val="24"/>
              </w:rPr>
              <w:t>политических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lastRenderedPageBreak/>
              <w:t>репрессий)</w:t>
            </w:r>
          </w:p>
          <w:p w:rsidR="00A141F4" w:rsidRDefault="00A141F4" w:rsidP="005E2318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sz w:val="24"/>
              </w:rPr>
            </w:pPr>
            <w:r>
              <w:rPr>
                <w:sz w:val="24"/>
              </w:rPr>
              <w:t>5.</w:t>
            </w:r>
            <w:r w:rsidRPr="00C9527A">
              <w:rPr>
                <w:sz w:val="24"/>
              </w:rPr>
              <w:t>Всероссийские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открытые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уроки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lang w:val="tt-RU"/>
              </w:rPr>
              <w:t>“</w:t>
            </w:r>
            <w:proofErr w:type="spellStart"/>
            <w:r w:rsidRPr="00C9527A">
              <w:rPr>
                <w:sz w:val="24"/>
              </w:rPr>
              <w:t>ПроеКТОриЯ</w:t>
            </w:r>
            <w:proofErr w:type="spellEnd"/>
            <w:r w:rsidRPr="00C9527A">
              <w:rPr>
                <w:sz w:val="24"/>
              </w:rPr>
              <w:t>»</w:t>
            </w:r>
          </w:p>
          <w:p w:rsidR="00A141F4" w:rsidRDefault="00A141F4" w:rsidP="005E2318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sz w:val="24"/>
              </w:rPr>
            </w:pPr>
            <w:r>
              <w:rPr>
                <w:sz w:val="24"/>
              </w:rPr>
              <w:t>6.</w:t>
            </w:r>
            <w:r w:rsidRPr="00C9527A">
              <w:rPr>
                <w:sz w:val="24"/>
              </w:rPr>
              <w:t>Уроки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 xml:space="preserve"> Здоровья: «Последствия употребления наркотических средств и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психотропных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веществ»</w:t>
            </w:r>
          </w:p>
          <w:p w:rsidR="00A141F4" w:rsidRDefault="00A141F4" w:rsidP="005E2318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7.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>День народного единства</w:t>
            </w:r>
          </w:p>
          <w:p w:rsidR="00A141F4" w:rsidRDefault="00A141F4" w:rsidP="005E2318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8.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>Международный день толерантности</w:t>
            </w:r>
          </w:p>
          <w:p w:rsidR="00A141F4" w:rsidRDefault="00A141F4" w:rsidP="005E2318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9.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>День матери в России</w:t>
            </w:r>
          </w:p>
          <w:p w:rsidR="005C60D4" w:rsidRPr="005C60D4" w:rsidRDefault="005C60D4" w:rsidP="005C60D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C60D4">
              <w:rPr>
                <w:rFonts w:ascii="Times New Roman" w:hAnsi="Times New Roman"/>
                <w:sz w:val="24"/>
                <w:szCs w:val="24"/>
              </w:rPr>
              <w:t>10.</w:t>
            </w:r>
            <w:r w:rsidRPr="005C60D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Установление доверительных отношений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</w:p>
          <w:p w:rsidR="005C60D4" w:rsidRPr="005C60D4" w:rsidRDefault="005C60D4" w:rsidP="005C60D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11.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Побуждение </w:t>
            </w:r>
            <w:proofErr w:type="gramStart"/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обучающихся</w:t>
            </w:r>
            <w:proofErr w:type="gramEnd"/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5C60D4" w:rsidRPr="005C60D4" w:rsidRDefault="005C60D4" w:rsidP="005C60D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12. 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Привлечение внимания обучающихся к ценностному аспекту изучаемых на уроках тем</w:t>
            </w:r>
          </w:p>
          <w:p w:rsidR="005C60D4" w:rsidRPr="005C60D4" w:rsidRDefault="005C60D4" w:rsidP="005C60D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13.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обучающимся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примеров ответственного, гражданского поведения</w:t>
            </w:r>
          </w:p>
        </w:tc>
        <w:tc>
          <w:tcPr>
            <w:tcW w:w="1276" w:type="dxa"/>
            <w:vAlign w:val="center"/>
          </w:tcPr>
          <w:p w:rsidR="00A141F4" w:rsidRPr="00E74107" w:rsidRDefault="00A141F4" w:rsidP="005E2318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18</w:t>
            </w:r>
          </w:p>
        </w:tc>
      </w:tr>
      <w:tr w:rsidR="00A141F4" w:rsidRPr="00E74107" w:rsidTr="005C60D4">
        <w:tc>
          <w:tcPr>
            <w:tcW w:w="567" w:type="dxa"/>
          </w:tcPr>
          <w:p w:rsidR="00A141F4" w:rsidRPr="00460120" w:rsidRDefault="00A141F4" w:rsidP="00762A1A">
            <w:pPr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560" w:type="dxa"/>
            <w:vAlign w:val="center"/>
          </w:tcPr>
          <w:p w:rsidR="00A141F4" w:rsidRPr="00E74107" w:rsidRDefault="00A141F4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460120">
              <w:rPr>
                <w:rFonts w:ascii="Times New Roman" w:hAnsi="Times New Roman"/>
                <w:b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1984" w:type="dxa"/>
            <w:vAlign w:val="center"/>
          </w:tcPr>
          <w:p w:rsidR="00A141F4" w:rsidRDefault="00A141F4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Степень и её свойства</w:t>
            </w:r>
          </w:p>
          <w:p w:rsidR="00A141F4" w:rsidRPr="00E74107" w:rsidRDefault="00A141F4" w:rsidP="00145835">
            <w:pPr>
              <w:tabs>
                <w:tab w:val="left" w:pos="72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Одночлены</w:t>
            </w:r>
          </w:p>
        </w:tc>
        <w:tc>
          <w:tcPr>
            <w:tcW w:w="9639" w:type="dxa"/>
          </w:tcPr>
          <w:p w:rsidR="00A141F4" w:rsidRDefault="00A141F4" w:rsidP="004B4549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1.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 xml:space="preserve">Всемирный день борьбы со </w:t>
            </w:r>
            <w:proofErr w:type="spellStart"/>
            <w:r w:rsidRPr="00E32D0B">
              <w:rPr>
                <w:rFonts w:ascii="Times New Roman CYR" w:hAnsi="Times New Roman CYR"/>
                <w:sz w:val="24"/>
                <w:szCs w:val="24"/>
              </w:rPr>
              <w:t>СПИДом</w:t>
            </w:r>
            <w:proofErr w:type="spellEnd"/>
          </w:p>
          <w:p w:rsidR="00A141F4" w:rsidRDefault="00A141F4" w:rsidP="004B4549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2.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>День Неизвестного Солдата</w:t>
            </w:r>
          </w:p>
          <w:p w:rsidR="00A141F4" w:rsidRDefault="00A141F4" w:rsidP="004B4549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3.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>Международный день инвалидов</w:t>
            </w:r>
          </w:p>
          <w:p w:rsidR="00A141F4" w:rsidRDefault="00A141F4" w:rsidP="004B4549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4.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>День добровольца (волонтера)</w:t>
            </w:r>
          </w:p>
          <w:p w:rsidR="00A141F4" w:rsidRDefault="00A141F4" w:rsidP="004B4549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5.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>День Героев Отечества</w:t>
            </w:r>
          </w:p>
          <w:p w:rsidR="00A141F4" w:rsidRDefault="00A141F4" w:rsidP="005E2318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6.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>День Конституции Российской Федерации</w:t>
            </w:r>
          </w:p>
          <w:p w:rsidR="00A141F4" w:rsidRPr="005E2318" w:rsidRDefault="00A141F4" w:rsidP="005E2318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5E2318">
              <w:rPr>
                <w:rFonts w:ascii="Times New Roman" w:hAnsi="Times New Roman"/>
                <w:sz w:val="24"/>
              </w:rPr>
              <w:t>7.Единый урок по безопасности дорожного движения на тему «Дорога из каникул в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5E2318">
              <w:rPr>
                <w:rFonts w:ascii="Times New Roman" w:hAnsi="Times New Roman"/>
                <w:sz w:val="24"/>
              </w:rPr>
              <w:t>школу»</w:t>
            </w:r>
          </w:p>
          <w:p w:rsidR="00A141F4" w:rsidRDefault="00A141F4" w:rsidP="004B4549">
            <w:pPr>
              <w:ind w:left="-57" w:right="-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</w:t>
            </w:r>
            <w:r w:rsidRPr="005D59A4">
              <w:rPr>
                <w:rFonts w:ascii="Times New Roman" w:hAnsi="Times New Roman"/>
                <w:sz w:val="24"/>
              </w:rPr>
              <w:t>Урок «День правовой помощи детям»</w:t>
            </w:r>
          </w:p>
          <w:p w:rsidR="00A141F4" w:rsidRPr="00C9527A" w:rsidRDefault="00A141F4" w:rsidP="004B4549">
            <w:pPr>
              <w:pStyle w:val="TableParagraph"/>
              <w:tabs>
                <w:tab w:val="left" w:pos="308"/>
              </w:tabs>
              <w:ind w:left="0"/>
              <w:rPr>
                <w:sz w:val="24"/>
              </w:rPr>
            </w:pPr>
            <w:r>
              <w:rPr>
                <w:sz w:val="24"/>
              </w:rPr>
              <w:t>9.</w:t>
            </w:r>
            <w:r w:rsidRPr="00C9527A">
              <w:rPr>
                <w:sz w:val="24"/>
              </w:rPr>
              <w:t>Квест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«Имя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твое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неизвестно,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подвиг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твой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бессмертен»</w:t>
            </w:r>
          </w:p>
          <w:p w:rsidR="00A141F4" w:rsidRDefault="00A141F4" w:rsidP="005E2318">
            <w:pPr>
              <w:ind w:left="-57" w:right="-57"/>
              <w:rPr>
                <w:rFonts w:ascii="Times New Roman" w:hAnsi="Times New Roman"/>
                <w:sz w:val="24"/>
              </w:rPr>
            </w:pPr>
            <w:r w:rsidRPr="005E2318">
              <w:rPr>
                <w:rFonts w:ascii="Times New Roman" w:hAnsi="Times New Roman"/>
                <w:sz w:val="24"/>
              </w:rPr>
              <w:t>10.Уроки Здоровья</w:t>
            </w:r>
          </w:p>
          <w:p w:rsidR="005C60D4" w:rsidRPr="005C60D4" w:rsidRDefault="005C60D4" w:rsidP="005C60D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Применение на уроке интерактивных форм работы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интеллектуальных игр, стимулирующих познавательную мотивацию обучающихся</w:t>
            </w:r>
          </w:p>
          <w:p w:rsidR="005C60D4" w:rsidRPr="005C60D4" w:rsidRDefault="005C60D4" w:rsidP="005C60D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Включение в урок игровых процедур</w:t>
            </w:r>
          </w:p>
          <w:p w:rsidR="005C60D4" w:rsidRPr="005C60D4" w:rsidRDefault="005C60D4" w:rsidP="005C60D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14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Организация шефства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мотивированных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эрудированных обучающихся над их неуспевающими одноклассниками</w:t>
            </w:r>
          </w:p>
          <w:p w:rsidR="005C60D4" w:rsidRPr="005C60D4" w:rsidRDefault="005C60D4" w:rsidP="005C60D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Инициирование и поддержка исследовательской деятельности обучающихся в рамках</w:t>
            </w:r>
            <w:proofErr w:type="gramEnd"/>
          </w:p>
          <w:p w:rsidR="005C60D4" w:rsidRPr="005E2318" w:rsidRDefault="005C60D4" w:rsidP="005C60D4">
            <w:pPr>
              <w:ind w:left="-57" w:right="-57"/>
              <w:rPr>
                <w:rFonts w:ascii="Times New Roman" w:hAnsi="Times New Roman"/>
                <w:sz w:val="24"/>
              </w:rPr>
            </w:pP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реализации ими индивидуальных и групповых исследовательских проектов</w:t>
            </w:r>
          </w:p>
        </w:tc>
        <w:tc>
          <w:tcPr>
            <w:tcW w:w="1276" w:type="dxa"/>
          </w:tcPr>
          <w:p w:rsidR="00A141F4" w:rsidRDefault="00A141F4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</w:tr>
      <w:tr w:rsidR="00A141F4" w:rsidRPr="00E74107" w:rsidTr="005C60D4">
        <w:trPr>
          <w:trHeight w:val="760"/>
        </w:trPr>
        <w:tc>
          <w:tcPr>
            <w:tcW w:w="567" w:type="dxa"/>
          </w:tcPr>
          <w:p w:rsidR="00A141F4" w:rsidRPr="00CE25C3" w:rsidRDefault="00A141F4" w:rsidP="00762A1A">
            <w:pPr>
              <w:ind w:left="-57"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A141F4" w:rsidRPr="00E74107" w:rsidRDefault="00A141F4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CE25C3">
              <w:rPr>
                <w:rFonts w:ascii="Times New Roman" w:hAnsi="Times New Roman"/>
                <w:b/>
                <w:bCs/>
                <w:sz w:val="24"/>
                <w:szCs w:val="24"/>
              </w:rPr>
              <w:t>Многочлены</w:t>
            </w:r>
          </w:p>
        </w:tc>
        <w:tc>
          <w:tcPr>
            <w:tcW w:w="1984" w:type="dxa"/>
            <w:vAlign w:val="center"/>
          </w:tcPr>
          <w:p w:rsidR="00A141F4" w:rsidRDefault="00A141F4" w:rsidP="00762A1A">
            <w:pPr>
              <w:shd w:val="clear" w:color="auto" w:fill="FFFFFF"/>
              <w:tabs>
                <w:tab w:val="left" w:pos="276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Сумма и разность многочленов</w:t>
            </w:r>
          </w:p>
          <w:p w:rsidR="00A141F4" w:rsidRDefault="00A141F4" w:rsidP="00762A1A">
            <w:pPr>
              <w:shd w:val="clear" w:color="auto" w:fill="FFFFFF"/>
              <w:tabs>
                <w:tab w:val="left" w:pos="276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Произведение одночлена и многочлена</w:t>
            </w:r>
          </w:p>
          <w:p w:rsidR="00A141F4" w:rsidRPr="00E74107" w:rsidRDefault="00A141F4" w:rsidP="00145835">
            <w:pPr>
              <w:shd w:val="clear" w:color="auto" w:fill="FFFFFF"/>
              <w:tabs>
                <w:tab w:val="left" w:pos="276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Произведение многочленов</w:t>
            </w:r>
          </w:p>
        </w:tc>
        <w:tc>
          <w:tcPr>
            <w:tcW w:w="9639" w:type="dxa"/>
          </w:tcPr>
          <w:p w:rsidR="00A141F4" w:rsidRDefault="00A141F4" w:rsidP="005E2318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 xml:space="preserve"> 1.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>Всемирный день азбука Брайля</w:t>
            </w:r>
          </w:p>
          <w:p w:rsidR="00A141F4" w:rsidRDefault="00A141F4" w:rsidP="005E2318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2.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 xml:space="preserve">День </w:t>
            </w:r>
            <w:r>
              <w:rPr>
                <w:rFonts w:ascii="Times New Roman CYR" w:hAnsi="Times New Roman CYR"/>
                <w:sz w:val="24"/>
                <w:szCs w:val="24"/>
              </w:rPr>
              <w:t xml:space="preserve">полного освобождения Ленинграда 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>от фашистской</w:t>
            </w:r>
            <w:r>
              <w:rPr>
                <w:rFonts w:ascii="Times New Roman CYR" w:hAnsi="Times New Roman CYR"/>
                <w:sz w:val="24"/>
                <w:szCs w:val="24"/>
              </w:rPr>
              <w:t xml:space="preserve"> блокады (1944 г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>)</w:t>
            </w:r>
          </w:p>
          <w:p w:rsidR="00A141F4" w:rsidRDefault="00A141F4" w:rsidP="005E2318">
            <w:pPr>
              <w:pStyle w:val="TableParagraph"/>
              <w:ind w:left="0" w:right="440"/>
              <w:rPr>
                <w:sz w:val="24"/>
              </w:rPr>
            </w:pPr>
            <w:r>
              <w:rPr>
                <w:sz w:val="24"/>
              </w:rPr>
              <w:t>3.</w:t>
            </w:r>
            <w:r w:rsidRPr="00C9527A">
              <w:rPr>
                <w:sz w:val="24"/>
              </w:rPr>
              <w:t>Уроки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Здоровья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(согласно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плану)</w:t>
            </w:r>
          </w:p>
          <w:p w:rsidR="00A141F4" w:rsidRDefault="00A141F4" w:rsidP="005E2318">
            <w:pPr>
              <w:pStyle w:val="TableParagraph"/>
              <w:ind w:left="0" w:right="440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4.</w:t>
            </w:r>
            <w:r w:rsidRPr="00355DFF">
              <w:rPr>
                <w:rFonts w:ascii="Times New Roman CYR" w:hAnsi="Times New Roman CYR"/>
                <w:sz w:val="24"/>
                <w:szCs w:val="24"/>
              </w:rPr>
              <w:t>День российской науки</w:t>
            </w:r>
          </w:p>
          <w:p w:rsidR="00A141F4" w:rsidRDefault="00A141F4" w:rsidP="005E2318">
            <w:pPr>
              <w:pStyle w:val="TableParagraph"/>
              <w:ind w:left="0" w:right="440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5.</w:t>
            </w:r>
            <w:r w:rsidRPr="00355DFF">
              <w:rPr>
                <w:rFonts w:ascii="Times New Roman CYR" w:hAnsi="Times New Roman CYR"/>
                <w:sz w:val="24"/>
                <w:szCs w:val="24"/>
              </w:rPr>
              <w:t>День памяти о россиянах, исполнявших служебный долг за</w:t>
            </w:r>
            <w:r>
              <w:rPr>
                <w:rFonts w:ascii="Times New Roman CYR" w:hAnsi="Times New Roman CYR"/>
                <w:sz w:val="24"/>
                <w:szCs w:val="24"/>
              </w:rPr>
              <w:t xml:space="preserve"> </w:t>
            </w:r>
            <w:r w:rsidRPr="00355DFF">
              <w:rPr>
                <w:rFonts w:ascii="Times New Roman CYR" w:hAnsi="Times New Roman CYR"/>
                <w:sz w:val="24"/>
                <w:szCs w:val="24"/>
              </w:rPr>
              <w:t>пределами Отечества</w:t>
            </w:r>
          </w:p>
          <w:p w:rsidR="00A141F4" w:rsidRPr="000F7A19" w:rsidRDefault="00A141F4" w:rsidP="005E2318">
            <w:pPr>
              <w:pStyle w:val="TableParagraph"/>
              <w:ind w:left="0" w:right="440"/>
              <w:rPr>
                <w:sz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6.</w:t>
            </w:r>
            <w:r w:rsidRPr="00B27F57">
              <w:rPr>
                <w:rFonts w:ascii="Times New Roman CYR" w:hAnsi="Times New Roman CYR"/>
                <w:sz w:val="24"/>
                <w:szCs w:val="24"/>
              </w:rPr>
              <w:t>Международный день родного языка</w:t>
            </w:r>
          </w:p>
          <w:p w:rsidR="00A141F4" w:rsidRDefault="00A141F4" w:rsidP="00A76B45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 xml:space="preserve">  7.</w:t>
            </w:r>
            <w:r w:rsidRPr="00B27F57">
              <w:rPr>
                <w:rFonts w:ascii="Times New Roman CYR" w:hAnsi="Times New Roman CYR"/>
                <w:sz w:val="24"/>
                <w:szCs w:val="24"/>
              </w:rPr>
              <w:t>День защитника Отечества</w:t>
            </w:r>
          </w:p>
          <w:p w:rsidR="00A141F4" w:rsidRDefault="00A141F4" w:rsidP="00A76B45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 xml:space="preserve">  8.Уроки здоровья (согласно плану)</w:t>
            </w:r>
          </w:p>
          <w:p w:rsidR="006815DB" w:rsidRPr="005C60D4" w:rsidRDefault="006815DB" w:rsidP="006815DB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Pr="005C60D4">
              <w:rPr>
                <w:rFonts w:ascii="Times New Roman" w:hAnsi="Times New Roman"/>
                <w:sz w:val="24"/>
                <w:szCs w:val="24"/>
              </w:rPr>
              <w:t>.</w:t>
            </w:r>
            <w:r w:rsidRPr="005C60D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Установление доверительных отношений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</w:p>
          <w:p w:rsidR="006815DB" w:rsidRPr="005C60D4" w:rsidRDefault="006815DB" w:rsidP="006815DB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Побуждение </w:t>
            </w:r>
            <w:proofErr w:type="gramStart"/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обучающихся</w:t>
            </w:r>
            <w:proofErr w:type="gramEnd"/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6815DB" w:rsidRPr="005C60D4" w:rsidRDefault="006815DB" w:rsidP="006815DB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Привлечение внимания обучающихся к ценностному аспекту изучаемых на уроках тем</w:t>
            </w:r>
          </w:p>
          <w:p w:rsidR="006815DB" w:rsidRPr="005C60D4" w:rsidRDefault="006815DB" w:rsidP="006815DB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обучающимся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примеров ответственного, гражданского поведения</w:t>
            </w:r>
          </w:p>
          <w:p w:rsidR="006815DB" w:rsidRPr="005C60D4" w:rsidRDefault="006815DB" w:rsidP="006815DB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Применение на уроке интерактивных форм работы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интеллектуальных игр, стимулирующих познавательную мотивацию обучающихся</w:t>
            </w:r>
          </w:p>
          <w:p w:rsidR="006815DB" w:rsidRPr="005C60D4" w:rsidRDefault="006815DB" w:rsidP="006815DB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Включение в урок игровых процедур</w:t>
            </w:r>
          </w:p>
          <w:p w:rsidR="006815DB" w:rsidRPr="006815DB" w:rsidRDefault="006815DB" w:rsidP="006815DB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15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Организация шефства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мотивированных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эрудированных обучающихся над их неуспевающими одноклассниками</w:t>
            </w:r>
          </w:p>
        </w:tc>
        <w:tc>
          <w:tcPr>
            <w:tcW w:w="1276" w:type="dxa"/>
          </w:tcPr>
          <w:p w:rsidR="00A141F4" w:rsidRDefault="00A141F4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23</w:t>
            </w:r>
          </w:p>
        </w:tc>
      </w:tr>
      <w:tr w:rsidR="00A141F4" w:rsidRPr="00E74107" w:rsidTr="005C60D4">
        <w:trPr>
          <w:trHeight w:val="1958"/>
        </w:trPr>
        <w:tc>
          <w:tcPr>
            <w:tcW w:w="567" w:type="dxa"/>
          </w:tcPr>
          <w:p w:rsidR="00A141F4" w:rsidRPr="004B67BD" w:rsidRDefault="00A141F4" w:rsidP="00762A1A">
            <w:pPr>
              <w:ind w:left="-57"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1560" w:type="dxa"/>
            <w:vAlign w:val="center"/>
          </w:tcPr>
          <w:p w:rsidR="00A141F4" w:rsidRPr="00E74107" w:rsidRDefault="00A141F4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4B67BD">
              <w:rPr>
                <w:rFonts w:ascii="Times New Roman" w:hAnsi="Times New Roman"/>
                <w:b/>
                <w:bCs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1984" w:type="dxa"/>
            <w:vAlign w:val="center"/>
          </w:tcPr>
          <w:p w:rsidR="00A141F4" w:rsidRDefault="00A141F4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Квадрат суммы и квадрат разности</w:t>
            </w:r>
          </w:p>
          <w:p w:rsidR="00A141F4" w:rsidRDefault="00A141F4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Разность квадратов. Сумма и разность кубов.</w:t>
            </w:r>
          </w:p>
          <w:p w:rsidR="00A141F4" w:rsidRPr="005E2318" w:rsidRDefault="00A141F4" w:rsidP="005E2318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Преобразование целых выражений</w:t>
            </w:r>
          </w:p>
        </w:tc>
        <w:tc>
          <w:tcPr>
            <w:tcW w:w="9639" w:type="dxa"/>
          </w:tcPr>
          <w:p w:rsidR="00A141F4" w:rsidRDefault="00A141F4" w:rsidP="000F7A19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 xml:space="preserve"> 1.</w:t>
            </w:r>
            <w:r w:rsidRPr="00B27F57">
              <w:rPr>
                <w:rFonts w:ascii="Times New Roman CYR" w:hAnsi="Times New Roman CYR"/>
                <w:sz w:val="24"/>
                <w:szCs w:val="24"/>
              </w:rPr>
              <w:t>Всемирный день иммунитета</w:t>
            </w:r>
          </w:p>
          <w:p w:rsidR="00A141F4" w:rsidRDefault="00A141F4" w:rsidP="000F7A19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 xml:space="preserve"> 2.</w:t>
            </w:r>
            <w:r w:rsidRPr="00B27F57">
              <w:rPr>
                <w:rFonts w:ascii="Times New Roman CYR" w:hAnsi="Times New Roman CYR"/>
                <w:sz w:val="24"/>
                <w:szCs w:val="24"/>
              </w:rPr>
              <w:t>Всероссийский открытый урок «ОБЖ» (приуроченный к</w:t>
            </w:r>
            <w:r>
              <w:rPr>
                <w:rFonts w:ascii="Times New Roman CYR" w:hAnsi="Times New Roman CYR"/>
                <w:sz w:val="24"/>
                <w:szCs w:val="24"/>
              </w:rPr>
              <w:t xml:space="preserve"> </w:t>
            </w:r>
            <w:r w:rsidRPr="00B27F57">
              <w:rPr>
                <w:rFonts w:ascii="Times New Roman CYR" w:hAnsi="Times New Roman CYR"/>
                <w:sz w:val="24"/>
                <w:szCs w:val="24"/>
              </w:rPr>
              <w:t>празднованию Всемирного дня гражданской обороны</w:t>
            </w:r>
            <w:r>
              <w:rPr>
                <w:rFonts w:ascii="Times New Roman CYR" w:hAnsi="Times New Roman CYR"/>
                <w:sz w:val="24"/>
                <w:szCs w:val="24"/>
              </w:rPr>
              <w:t>)</w:t>
            </w:r>
          </w:p>
          <w:p w:rsidR="00A141F4" w:rsidRDefault="00A141F4" w:rsidP="000F7A19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 xml:space="preserve"> 3.</w:t>
            </w:r>
            <w:r w:rsidRPr="006223D7">
              <w:rPr>
                <w:rFonts w:ascii="Times New Roman CYR" w:hAnsi="Times New Roman CYR"/>
                <w:sz w:val="24"/>
                <w:szCs w:val="24"/>
              </w:rPr>
              <w:t>Международный женский день</w:t>
            </w:r>
          </w:p>
          <w:p w:rsidR="00A141F4" w:rsidRDefault="00A141F4" w:rsidP="000F7A19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 xml:space="preserve"> 4.</w:t>
            </w:r>
            <w:r w:rsidRPr="006223D7">
              <w:rPr>
                <w:rFonts w:ascii="Times New Roman CYR" w:hAnsi="Times New Roman CYR"/>
                <w:sz w:val="24"/>
                <w:szCs w:val="24"/>
              </w:rPr>
              <w:t>Неделя математики</w:t>
            </w:r>
          </w:p>
          <w:p w:rsidR="00A141F4" w:rsidRDefault="00A141F4" w:rsidP="000F7A19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 xml:space="preserve"> 5.</w:t>
            </w:r>
            <w:r w:rsidRPr="006223D7">
              <w:rPr>
                <w:rFonts w:ascii="Times New Roman CYR" w:hAnsi="Times New Roman CYR"/>
                <w:sz w:val="24"/>
                <w:szCs w:val="24"/>
              </w:rPr>
              <w:t>День воссоединения Крыма с Россией</w:t>
            </w:r>
          </w:p>
          <w:p w:rsidR="00A141F4" w:rsidRDefault="00A141F4" w:rsidP="000F7A19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7A19">
              <w:rPr>
                <w:rFonts w:ascii="Times New Roman" w:hAnsi="Times New Roman"/>
                <w:sz w:val="24"/>
                <w:szCs w:val="24"/>
              </w:rPr>
              <w:t>6. Уроки здоровья (согласно плану)</w:t>
            </w:r>
          </w:p>
          <w:p w:rsidR="006815DB" w:rsidRPr="005C60D4" w:rsidRDefault="006815DB" w:rsidP="006815DB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5C60D4">
              <w:rPr>
                <w:rFonts w:ascii="Times New Roman" w:hAnsi="Times New Roman"/>
                <w:sz w:val="24"/>
                <w:szCs w:val="24"/>
              </w:rPr>
              <w:t>.</w:t>
            </w:r>
            <w:r w:rsidRPr="005C60D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Установление доверительных отношений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</w:p>
          <w:p w:rsidR="006815DB" w:rsidRPr="005C60D4" w:rsidRDefault="006815DB" w:rsidP="006815DB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Побуждение </w:t>
            </w:r>
            <w:proofErr w:type="gramStart"/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обучающихся</w:t>
            </w:r>
            <w:proofErr w:type="gramEnd"/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6815DB" w:rsidRPr="005C60D4" w:rsidRDefault="006815DB" w:rsidP="006815DB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Привлечение внимания обучающихся к ценностному аспекту изучаемых на уроках тем</w:t>
            </w:r>
          </w:p>
          <w:p w:rsidR="006815DB" w:rsidRPr="005C60D4" w:rsidRDefault="006815DB" w:rsidP="006815DB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обучающимся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примеров ответственного, гражданского поведения</w:t>
            </w:r>
          </w:p>
          <w:p w:rsidR="006815DB" w:rsidRPr="005C60D4" w:rsidRDefault="006815DB" w:rsidP="006815DB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Применение на уроке интерактивных форм работы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интеллектуальных игр, стимулирующих познавательную мотивацию обучающихся</w:t>
            </w:r>
          </w:p>
          <w:p w:rsidR="006815DB" w:rsidRPr="005C60D4" w:rsidRDefault="006815DB" w:rsidP="006815DB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Включение в урок игровых процедур</w:t>
            </w:r>
          </w:p>
          <w:p w:rsidR="006815DB" w:rsidRDefault="006815DB" w:rsidP="006815DB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13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Организация шефства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мотивированных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эрудированных обучающихся над их неуспевающими одноклассниками</w:t>
            </w:r>
          </w:p>
          <w:p w:rsidR="006815DB" w:rsidRPr="005C60D4" w:rsidRDefault="006815DB" w:rsidP="006815DB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14.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.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Инициирование и поддержка исследовательской деятельности обучающихся в рамках</w:t>
            </w:r>
            <w:proofErr w:type="gramEnd"/>
          </w:p>
          <w:p w:rsidR="006815DB" w:rsidRPr="006815DB" w:rsidRDefault="006815DB" w:rsidP="006815DB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реализации ими индивидуальных и групповых исследовательских проектов</w:t>
            </w:r>
          </w:p>
        </w:tc>
        <w:tc>
          <w:tcPr>
            <w:tcW w:w="1276" w:type="dxa"/>
          </w:tcPr>
          <w:p w:rsidR="00A141F4" w:rsidRDefault="00A141F4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</w:t>
            </w:r>
          </w:p>
        </w:tc>
      </w:tr>
      <w:tr w:rsidR="00A141F4" w:rsidRPr="00E74107" w:rsidTr="005C60D4">
        <w:tc>
          <w:tcPr>
            <w:tcW w:w="567" w:type="dxa"/>
          </w:tcPr>
          <w:p w:rsidR="00A141F4" w:rsidRPr="005174F0" w:rsidRDefault="00A141F4" w:rsidP="00762A1A">
            <w:pPr>
              <w:ind w:left="-57"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A141F4" w:rsidRPr="00E74107" w:rsidRDefault="00A141F4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5174F0">
              <w:rPr>
                <w:rFonts w:ascii="Times New Roman" w:hAnsi="Times New Roman"/>
                <w:b/>
                <w:bCs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1984" w:type="dxa"/>
            <w:vAlign w:val="center"/>
          </w:tcPr>
          <w:p w:rsidR="00A141F4" w:rsidRDefault="00A141F4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Линейные уравнения с двумя переменными и их системы</w:t>
            </w:r>
          </w:p>
          <w:p w:rsidR="00A141F4" w:rsidRPr="00E74107" w:rsidRDefault="00A141F4" w:rsidP="00145835">
            <w:pPr>
              <w:tabs>
                <w:tab w:val="left" w:pos="72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Решение систем линейных уравнений</w:t>
            </w:r>
          </w:p>
        </w:tc>
        <w:tc>
          <w:tcPr>
            <w:tcW w:w="9639" w:type="dxa"/>
          </w:tcPr>
          <w:p w:rsidR="00A141F4" w:rsidRDefault="00A141F4" w:rsidP="005E2318">
            <w:pPr>
              <w:ind w:right="-57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1.</w:t>
            </w:r>
            <w:r w:rsidRPr="006223D7">
              <w:rPr>
                <w:rFonts w:ascii="Times New Roman CYR" w:hAnsi="Times New Roman CYR"/>
                <w:sz w:val="24"/>
                <w:szCs w:val="24"/>
              </w:rPr>
              <w:t xml:space="preserve">День космонавтики. </w:t>
            </w:r>
            <w:proofErr w:type="spellStart"/>
            <w:r w:rsidRPr="006223D7">
              <w:rPr>
                <w:rFonts w:ascii="Times New Roman CYR" w:hAnsi="Times New Roman CYR"/>
                <w:sz w:val="24"/>
                <w:szCs w:val="24"/>
              </w:rPr>
              <w:t>Гагаринский</w:t>
            </w:r>
            <w:proofErr w:type="spellEnd"/>
            <w:r w:rsidRPr="006223D7">
              <w:rPr>
                <w:rFonts w:ascii="Times New Roman CYR" w:hAnsi="Times New Roman CYR"/>
                <w:sz w:val="24"/>
                <w:szCs w:val="24"/>
              </w:rPr>
              <w:t xml:space="preserve"> урок «Космос - это мы»</w:t>
            </w:r>
          </w:p>
          <w:p w:rsidR="00A141F4" w:rsidRDefault="00A141F4" w:rsidP="000F7A19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 xml:space="preserve"> 2.</w:t>
            </w:r>
            <w:r w:rsidRPr="006223D7">
              <w:rPr>
                <w:rFonts w:ascii="Times New Roman CYR" w:hAnsi="Times New Roman CYR"/>
                <w:sz w:val="24"/>
                <w:szCs w:val="24"/>
              </w:rPr>
              <w:t>День местного самоуправления</w:t>
            </w:r>
          </w:p>
          <w:p w:rsidR="00A141F4" w:rsidRDefault="00A141F4" w:rsidP="000F7A19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3.</w:t>
            </w:r>
            <w:r w:rsidRPr="006223D7">
              <w:rPr>
                <w:rFonts w:ascii="Times New Roman CYR" w:hAnsi="Times New Roman CYR"/>
                <w:sz w:val="24"/>
                <w:szCs w:val="24"/>
              </w:rPr>
              <w:t>Всероссийский открытый урок «ОБЖ» (день пожарной</w:t>
            </w:r>
            <w:r>
              <w:rPr>
                <w:rFonts w:ascii="Times New Roman CYR" w:hAnsi="Times New Roman CYR"/>
                <w:sz w:val="24"/>
                <w:szCs w:val="24"/>
              </w:rPr>
              <w:t xml:space="preserve"> </w:t>
            </w:r>
            <w:r w:rsidRPr="006223D7">
              <w:rPr>
                <w:rFonts w:ascii="Times New Roman CYR" w:hAnsi="Times New Roman CYR"/>
                <w:sz w:val="24"/>
                <w:szCs w:val="24"/>
              </w:rPr>
              <w:t>охраны)</w:t>
            </w:r>
          </w:p>
          <w:p w:rsidR="00A141F4" w:rsidRDefault="00A141F4" w:rsidP="000F7A19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4. Уроки здоровья (согласно плану)</w:t>
            </w:r>
          </w:p>
          <w:p w:rsidR="00A141F4" w:rsidRDefault="00A141F4" w:rsidP="000F7A19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5.</w:t>
            </w:r>
            <w:r w:rsidRPr="006223D7">
              <w:rPr>
                <w:rFonts w:ascii="Times New Roman CYR" w:hAnsi="Times New Roman CYR"/>
                <w:sz w:val="24"/>
                <w:szCs w:val="24"/>
              </w:rPr>
              <w:t>Международный день борьбы за права инвалидов</w:t>
            </w:r>
          </w:p>
          <w:p w:rsidR="006815DB" w:rsidRPr="005C60D4" w:rsidRDefault="006815DB" w:rsidP="006815DB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5C60D4">
              <w:rPr>
                <w:rFonts w:ascii="Times New Roman" w:hAnsi="Times New Roman"/>
                <w:sz w:val="24"/>
                <w:szCs w:val="24"/>
              </w:rPr>
              <w:t>.</w:t>
            </w:r>
            <w:r w:rsidRPr="005C60D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Установление доверительных отношений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</w:p>
          <w:p w:rsidR="006815DB" w:rsidRPr="005C60D4" w:rsidRDefault="006815DB" w:rsidP="006815DB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Побуждение </w:t>
            </w:r>
            <w:proofErr w:type="gramStart"/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обучающихся</w:t>
            </w:r>
            <w:proofErr w:type="gramEnd"/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6815DB" w:rsidRPr="005C60D4" w:rsidRDefault="006815DB" w:rsidP="006815DB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Привлечение внимания обучающихся к ценностному аспекту изучаемых на уроках тем</w:t>
            </w:r>
          </w:p>
          <w:p w:rsidR="006815DB" w:rsidRPr="005C60D4" w:rsidRDefault="006815DB" w:rsidP="006815DB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обучающимся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примеров ответственного, гражданского поведения</w:t>
            </w:r>
          </w:p>
          <w:p w:rsidR="006815DB" w:rsidRPr="005C60D4" w:rsidRDefault="006815DB" w:rsidP="006815DB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Применение на уроке интерактивных форм работы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интеллектуальных игр, стимулирующих познавательную мотивацию обучающихся</w:t>
            </w:r>
          </w:p>
          <w:p w:rsidR="00A141F4" w:rsidRPr="006815DB" w:rsidRDefault="006815DB" w:rsidP="006815DB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Включение в урок игровых процедур</w:t>
            </w:r>
          </w:p>
        </w:tc>
        <w:tc>
          <w:tcPr>
            <w:tcW w:w="1276" w:type="dxa"/>
          </w:tcPr>
          <w:p w:rsidR="00A141F4" w:rsidRDefault="00A141F4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17</w:t>
            </w:r>
          </w:p>
        </w:tc>
      </w:tr>
      <w:tr w:rsidR="00A141F4" w:rsidRPr="00E74107" w:rsidTr="005C60D4">
        <w:tc>
          <w:tcPr>
            <w:tcW w:w="567" w:type="dxa"/>
          </w:tcPr>
          <w:p w:rsidR="00A141F4" w:rsidRPr="005174F0" w:rsidRDefault="00A141F4" w:rsidP="00762A1A">
            <w:pPr>
              <w:ind w:left="-57" w:right="-57"/>
              <w:jc w:val="center"/>
              <w:rPr>
                <w:rFonts w:ascii="Times New Roman" w:hAnsi="Times New Roman"/>
                <w:b/>
                <w:bCs/>
                <w:iCs/>
                <w:sz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lang w:val="tt-RU"/>
              </w:rPr>
              <w:lastRenderedPageBreak/>
              <w:t>7</w:t>
            </w:r>
          </w:p>
        </w:tc>
        <w:tc>
          <w:tcPr>
            <w:tcW w:w="1560" w:type="dxa"/>
            <w:vAlign w:val="center"/>
          </w:tcPr>
          <w:p w:rsidR="00A141F4" w:rsidRPr="00E74107" w:rsidRDefault="00A141F4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5174F0">
              <w:rPr>
                <w:rFonts w:ascii="Times New Roman" w:hAnsi="Times New Roman"/>
                <w:b/>
                <w:bCs/>
                <w:iCs/>
                <w:sz w:val="24"/>
                <w:lang w:val="tt-RU"/>
              </w:rPr>
              <w:t>Повторение</w:t>
            </w:r>
          </w:p>
        </w:tc>
        <w:tc>
          <w:tcPr>
            <w:tcW w:w="1984" w:type="dxa"/>
            <w:vAlign w:val="center"/>
          </w:tcPr>
          <w:p w:rsidR="00A141F4" w:rsidRPr="00E74107" w:rsidRDefault="00A141F4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639" w:type="dxa"/>
          </w:tcPr>
          <w:p w:rsidR="00A141F4" w:rsidRDefault="00A141F4" w:rsidP="006815DB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 xml:space="preserve"> 1.</w:t>
            </w:r>
            <w:r w:rsidRPr="006223D7">
              <w:rPr>
                <w:rFonts w:ascii="Times New Roman CYR" w:hAnsi="Times New Roman CYR"/>
                <w:sz w:val="24"/>
                <w:szCs w:val="24"/>
              </w:rPr>
              <w:t>День Победы советского народа в Великой Отечественной</w:t>
            </w:r>
            <w:r>
              <w:rPr>
                <w:rFonts w:ascii="Times New Roman CYR" w:hAnsi="Times New Roman CYR"/>
                <w:sz w:val="24"/>
                <w:szCs w:val="24"/>
              </w:rPr>
              <w:t xml:space="preserve"> </w:t>
            </w:r>
            <w:r w:rsidRPr="006223D7">
              <w:rPr>
                <w:rFonts w:ascii="Times New Roman CYR" w:hAnsi="Times New Roman CYR"/>
                <w:sz w:val="24"/>
                <w:szCs w:val="24"/>
              </w:rPr>
              <w:t>войне 1941-1945 годов</w:t>
            </w:r>
          </w:p>
          <w:p w:rsidR="00A141F4" w:rsidRDefault="00A141F4" w:rsidP="00E37D17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 xml:space="preserve">  2.</w:t>
            </w:r>
            <w:r w:rsidRPr="00174533">
              <w:rPr>
                <w:rFonts w:ascii="Times New Roman CYR" w:hAnsi="Times New Roman CYR"/>
                <w:sz w:val="24"/>
                <w:szCs w:val="24"/>
              </w:rPr>
              <w:t>Международный день семьи</w:t>
            </w:r>
          </w:p>
          <w:p w:rsidR="00A141F4" w:rsidRDefault="00A141F4" w:rsidP="00E37D17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 xml:space="preserve">  3.</w:t>
            </w:r>
            <w:r w:rsidRPr="00174533">
              <w:rPr>
                <w:rFonts w:ascii="Times New Roman CYR" w:hAnsi="Times New Roman CYR"/>
                <w:sz w:val="24"/>
                <w:szCs w:val="24"/>
              </w:rPr>
              <w:t>День славянской письменности и культуры</w:t>
            </w:r>
          </w:p>
          <w:p w:rsidR="00A141F4" w:rsidRDefault="00A141F4" w:rsidP="00E37D17">
            <w:pPr>
              <w:ind w:left="-57" w:right="-57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 xml:space="preserve">  4. Уроки здоровья (согласно плану)</w:t>
            </w:r>
          </w:p>
          <w:p w:rsidR="006815DB" w:rsidRPr="005C60D4" w:rsidRDefault="006815DB" w:rsidP="006815DB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C60D4">
              <w:rPr>
                <w:rFonts w:ascii="Times New Roman" w:hAnsi="Times New Roman"/>
                <w:sz w:val="24"/>
                <w:szCs w:val="24"/>
              </w:rPr>
              <w:t>.</w:t>
            </w:r>
            <w:r w:rsidRPr="005C60D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Установление доверительных отношений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</w:p>
          <w:p w:rsidR="006815DB" w:rsidRPr="005C60D4" w:rsidRDefault="006815DB" w:rsidP="006815DB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Побуждение </w:t>
            </w:r>
            <w:proofErr w:type="gramStart"/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обучающихся</w:t>
            </w:r>
            <w:proofErr w:type="gramEnd"/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6815DB" w:rsidRPr="005C60D4" w:rsidRDefault="006815DB" w:rsidP="006815DB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Привлечение внимания обучающихся к ценностному аспекту изучаемых на уроках тем</w:t>
            </w:r>
          </w:p>
          <w:p w:rsidR="006815DB" w:rsidRPr="005C60D4" w:rsidRDefault="006815DB" w:rsidP="006815DB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обучающимся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примеров ответственного, гражданского поведения</w:t>
            </w:r>
          </w:p>
          <w:p w:rsidR="006815DB" w:rsidRPr="005C60D4" w:rsidRDefault="006815DB" w:rsidP="006815DB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Применение на уроке интерактивных форм работы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интеллектуальных игр, стимулирующих познавательную мотивацию обучающихся</w:t>
            </w:r>
          </w:p>
          <w:p w:rsidR="006815DB" w:rsidRPr="005C60D4" w:rsidRDefault="006815DB" w:rsidP="006815DB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  <w:r w:rsidRPr="005C60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Включение в урок игровых процедур</w:t>
            </w:r>
          </w:p>
          <w:p w:rsidR="006815DB" w:rsidRDefault="006815DB" w:rsidP="00E37D17">
            <w:pPr>
              <w:ind w:left="-57" w:right="-57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A141F4" w:rsidRDefault="00A141F4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</w:tr>
      <w:tr w:rsidR="00A141F4" w:rsidRPr="00E74107" w:rsidTr="005C60D4">
        <w:tc>
          <w:tcPr>
            <w:tcW w:w="567" w:type="dxa"/>
          </w:tcPr>
          <w:p w:rsidR="00A141F4" w:rsidRDefault="00A141F4" w:rsidP="00762A1A">
            <w:pPr>
              <w:ind w:left="-57" w:right="-57"/>
              <w:jc w:val="center"/>
              <w:rPr>
                <w:rFonts w:ascii="Times New Roman" w:hAnsi="Times New Roman"/>
                <w:b/>
                <w:bCs/>
                <w:iCs/>
                <w:sz w:val="24"/>
                <w:lang w:val="tt-RU"/>
              </w:rPr>
            </w:pPr>
          </w:p>
        </w:tc>
        <w:tc>
          <w:tcPr>
            <w:tcW w:w="1560" w:type="dxa"/>
            <w:vAlign w:val="center"/>
          </w:tcPr>
          <w:p w:rsidR="00A141F4" w:rsidRPr="005174F0" w:rsidRDefault="00A141F4" w:rsidP="00762A1A">
            <w:pPr>
              <w:ind w:left="-57" w:right="-57"/>
              <w:jc w:val="center"/>
              <w:rPr>
                <w:rFonts w:ascii="Times New Roman" w:hAnsi="Times New Roman"/>
                <w:b/>
                <w:bCs/>
                <w:iCs/>
                <w:sz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lang w:val="tt-RU"/>
              </w:rPr>
              <w:t xml:space="preserve">Итого </w:t>
            </w:r>
          </w:p>
        </w:tc>
        <w:tc>
          <w:tcPr>
            <w:tcW w:w="1984" w:type="dxa"/>
            <w:vAlign w:val="center"/>
          </w:tcPr>
          <w:p w:rsidR="00A141F4" w:rsidRPr="00E74107" w:rsidRDefault="00A141F4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639" w:type="dxa"/>
          </w:tcPr>
          <w:p w:rsidR="00A141F4" w:rsidRDefault="00A141F4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A141F4" w:rsidRDefault="00A141F4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140</w:t>
            </w:r>
          </w:p>
        </w:tc>
      </w:tr>
    </w:tbl>
    <w:p w:rsidR="002A6176" w:rsidRDefault="002A6176" w:rsidP="005E2318">
      <w:pPr>
        <w:pStyle w:val="aa"/>
        <w:suppressAutoHyphens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A141F4" w:rsidRDefault="00A141F4" w:rsidP="0070183C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67B" w:rsidRDefault="00E72011" w:rsidP="0070183C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13367B" w:rsidRPr="0013367B">
        <w:rPr>
          <w:rFonts w:ascii="Times New Roman" w:hAnsi="Times New Roman" w:cs="Times New Roman"/>
          <w:b/>
          <w:sz w:val="28"/>
          <w:szCs w:val="28"/>
        </w:rPr>
        <w:t>алендарно-тематическое планирование</w:t>
      </w:r>
    </w:p>
    <w:p w:rsidR="00F500C7" w:rsidRDefault="00F500C7" w:rsidP="0070183C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35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6"/>
        <w:gridCol w:w="4444"/>
        <w:gridCol w:w="7654"/>
        <w:gridCol w:w="1418"/>
        <w:gridCol w:w="1134"/>
      </w:tblGrid>
      <w:tr w:rsidR="006B7891" w:rsidRPr="00C90803" w:rsidTr="00F500C7">
        <w:trPr>
          <w:trHeight w:val="413"/>
        </w:trPr>
        <w:tc>
          <w:tcPr>
            <w:tcW w:w="626" w:type="dxa"/>
            <w:vMerge w:val="restart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</w:t>
            </w:r>
          </w:p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</w:p>
        </w:tc>
        <w:tc>
          <w:tcPr>
            <w:tcW w:w="4444" w:type="dxa"/>
            <w:vMerge w:val="restart"/>
          </w:tcPr>
          <w:p w:rsidR="006B7891" w:rsidRPr="00C90803" w:rsidRDefault="006B7891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654" w:type="dxa"/>
            <w:vMerge w:val="restart"/>
          </w:tcPr>
          <w:p w:rsidR="006B7891" w:rsidRPr="00C90803" w:rsidRDefault="006B7891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552" w:type="dxa"/>
            <w:gridSpan w:val="2"/>
            <w:vAlign w:val="center"/>
          </w:tcPr>
          <w:p w:rsidR="006B7891" w:rsidRPr="00E72011" w:rsidRDefault="006B7891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2011">
              <w:rPr>
                <w:rFonts w:ascii="Times New Roman" w:hAnsi="Times New Roman" w:cs="Times New Roman"/>
              </w:rPr>
              <w:t>Календарные сроки</w:t>
            </w:r>
          </w:p>
        </w:tc>
      </w:tr>
      <w:tr w:rsidR="006B7891" w:rsidRPr="00C90803" w:rsidTr="00F500C7">
        <w:trPr>
          <w:trHeight w:val="275"/>
        </w:trPr>
        <w:tc>
          <w:tcPr>
            <w:tcW w:w="626" w:type="dxa"/>
            <w:vMerge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4" w:type="dxa"/>
            <w:vMerge/>
          </w:tcPr>
          <w:p w:rsidR="006B7891" w:rsidRPr="00C90803" w:rsidRDefault="006B7891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vMerge/>
          </w:tcPr>
          <w:p w:rsidR="006B7891" w:rsidRPr="00C90803" w:rsidRDefault="006B7891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</w:tr>
      <w:tr w:rsidR="006B7891" w:rsidRPr="00C90803" w:rsidTr="00F500C7">
        <w:tc>
          <w:tcPr>
            <w:tcW w:w="626" w:type="dxa"/>
          </w:tcPr>
          <w:p w:rsidR="006B7891" w:rsidRPr="00502088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444" w:type="dxa"/>
          </w:tcPr>
          <w:p w:rsidR="006B7891" w:rsidRPr="004B24FE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A6176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Повторение курса математики </w:t>
            </w:r>
            <w:r w:rsidRPr="00222304">
              <w:rPr>
                <w:rFonts w:ascii="Times New Roman" w:hAnsi="Times New Roman" w:cs="Times New Roman"/>
                <w:i/>
                <w:sz w:val="24"/>
                <w:szCs w:val="24"/>
              </w:rPr>
              <w:t>5-6</w:t>
            </w: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классов</w:t>
            </w:r>
          </w:p>
        </w:tc>
        <w:tc>
          <w:tcPr>
            <w:tcW w:w="1418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1134" w:type="dxa"/>
            <w:shd w:val="clear" w:color="auto" w:fill="auto"/>
          </w:tcPr>
          <w:p w:rsidR="006B7891" w:rsidRPr="00C90803" w:rsidRDefault="006B7891" w:rsidP="005E6750">
            <w:pPr>
              <w:spacing w:after="0"/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974012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44" w:type="dxa"/>
          </w:tcPr>
          <w:p w:rsidR="006B7891" w:rsidRPr="004B24FE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4B24FE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Повторение курса математики </w:t>
            </w:r>
            <w:r w:rsidRPr="001F0B0C">
              <w:rPr>
                <w:rFonts w:ascii="Times New Roman" w:hAnsi="Times New Roman" w:cs="Times New Roman"/>
                <w:i/>
                <w:sz w:val="24"/>
                <w:szCs w:val="24"/>
              </w:rPr>
              <w:t>5-6</w:t>
            </w: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классов</w:t>
            </w:r>
          </w:p>
        </w:tc>
        <w:tc>
          <w:tcPr>
            <w:tcW w:w="1418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134" w:type="dxa"/>
            <w:shd w:val="clear" w:color="auto" w:fill="auto"/>
          </w:tcPr>
          <w:p w:rsidR="006B7891" w:rsidRPr="00C90803" w:rsidRDefault="006B7891" w:rsidP="005E6750">
            <w:pPr>
              <w:spacing w:after="0"/>
            </w:pPr>
          </w:p>
        </w:tc>
      </w:tr>
      <w:tr w:rsidR="006B7891" w:rsidRPr="00C90803" w:rsidTr="00F500C7">
        <w:trPr>
          <w:trHeight w:val="345"/>
        </w:trPr>
        <w:tc>
          <w:tcPr>
            <w:tcW w:w="626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Выражения, тождества, уравнения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Статистика и вероятность .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  <w:tc>
          <w:tcPr>
            <w:tcW w:w="7654" w:type="dxa"/>
          </w:tcPr>
          <w:p w:rsidR="006B7891" w:rsidRPr="002A6176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B7891" w:rsidRPr="00C90803" w:rsidRDefault="006B7891" w:rsidP="005E6750">
            <w:pPr>
              <w:spacing w:after="0"/>
            </w:pPr>
          </w:p>
        </w:tc>
      </w:tr>
      <w:tr w:rsidR="00F500C7" w:rsidRPr="00C90803" w:rsidTr="00F500C7">
        <w:trPr>
          <w:trHeight w:val="345"/>
        </w:trPr>
        <w:tc>
          <w:tcPr>
            <w:tcW w:w="626" w:type="dxa"/>
          </w:tcPr>
          <w:p w:rsidR="00F500C7" w:rsidRDefault="00F500C7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444" w:type="dxa"/>
          </w:tcPr>
          <w:p w:rsidR="00F500C7" w:rsidRPr="00C90803" w:rsidRDefault="00F500C7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F500C7" w:rsidRPr="00C90803" w:rsidRDefault="00F500C7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Числовые выражения.</w:t>
            </w:r>
          </w:p>
        </w:tc>
        <w:tc>
          <w:tcPr>
            <w:tcW w:w="1418" w:type="dxa"/>
          </w:tcPr>
          <w:p w:rsidR="00F500C7" w:rsidRDefault="00F500C7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1134" w:type="dxa"/>
            <w:shd w:val="clear" w:color="auto" w:fill="auto"/>
          </w:tcPr>
          <w:p w:rsidR="00F500C7" w:rsidRPr="00C90803" w:rsidRDefault="00F500C7" w:rsidP="005E6750">
            <w:pPr>
              <w:spacing w:after="0"/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4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22304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значений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числовых выражений.</w:t>
            </w:r>
          </w:p>
        </w:tc>
        <w:tc>
          <w:tcPr>
            <w:tcW w:w="1418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1134" w:type="dxa"/>
            <w:shd w:val="clear" w:color="auto" w:fill="auto"/>
          </w:tcPr>
          <w:p w:rsidR="006B7891" w:rsidRPr="00C90803" w:rsidRDefault="006B7891" w:rsidP="005E6750">
            <w:pPr>
              <w:spacing w:after="0"/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4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22304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Выражения с переменными</w:t>
            </w:r>
          </w:p>
        </w:tc>
        <w:tc>
          <w:tcPr>
            <w:tcW w:w="1418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4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22304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значений выражений</w:t>
            </w:r>
          </w:p>
        </w:tc>
        <w:tc>
          <w:tcPr>
            <w:tcW w:w="1418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44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22304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Двойные неравенства</w:t>
            </w:r>
          </w:p>
        </w:tc>
        <w:tc>
          <w:tcPr>
            <w:tcW w:w="1418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4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22304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Свойства действий над числами.</w:t>
            </w:r>
          </w:p>
        </w:tc>
        <w:tc>
          <w:tcPr>
            <w:tcW w:w="1418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44" w:type="dxa"/>
          </w:tcPr>
          <w:p w:rsidR="006B7891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A6176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Входная контрольная работа. </w:t>
            </w:r>
          </w:p>
        </w:tc>
        <w:tc>
          <w:tcPr>
            <w:tcW w:w="1418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4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22304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Тождества.</w:t>
            </w:r>
          </w:p>
        </w:tc>
        <w:tc>
          <w:tcPr>
            <w:tcW w:w="1418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4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22304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Тождественные преобразования выражений.</w:t>
            </w:r>
          </w:p>
        </w:tc>
        <w:tc>
          <w:tcPr>
            <w:tcW w:w="1418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44" w:type="dxa"/>
          </w:tcPr>
          <w:p w:rsidR="006B7891" w:rsidRPr="00CD6201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D209B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209B">
              <w:rPr>
                <w:rFonts w:ascii="Times New Roman" w:hAnsi="Times New Roman" w:cs="Times New Roman"/>
                <w:sz w:val="24"/>
                <w:szCs w:val="24"/>
              </w:rPr>
              <w:t>Упрощение выражений</w:t>
            </w:r>
          </w:p>
        </w:tc>
        <w:tc>
          <w:tcPr>
            <w:tcW w:w="1418" w:type="dxa"/>
          </w:tcPr>
          <w:p w:rsidR="006B7891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E4337F" w:rsidTr="00F500C7">
        <w:tc>
          <w:tcPr>
            <w:tcW w:w="626" w:type="dxa"/>
          </w:tcPr>
          <w:p w:rsidR="006B7891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44" w:type="dxa"/>
          </w:tcPr>
          <w:p w:rsidR="006B7891" w:rsidRPr="00CD6201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D209B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209B">
              <w:rPr>
                <w:rFonts w:ascii="Times New Roman" w:hAnsi="Times New Roman" w:cs="Times New Roman"/>
                <w:sz w:val="24"/>
                <w:szCs w:val="24"/>
              </w:rPr>
              <w:t>Обобщение темы «Выражения. Тождества</w:t>
            </w:r>
            <w:proofErr w:type="gramStart"/>
            <w:r w:rsidRPr="00ED20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20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</w:t>
            </w:r>
            <w:proofErr w:type="gramEnd"/>
            <w:r w:rsidRPr="00ED20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равнения</w:t>
            </w:r>
            <w:r w:rsidRPr="00ED20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6B7891" w:rsidRPr="00E4337F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22.09</w:t>
            </w:r>
          </w:p>
        </w:tc>
        <w:tc>
          <w:tcPr>
            <w:tcW w:w="1134" w:type="dxa"/>
          </w:tcPr>
          <w:p w:rsidR="006B7891" w:rsidRPr="00E4337F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44" w:type="dxa"/>
          </w:tcPr>
          <w:p w:rsidR="006B7891" w:rsidRPr="00A271F2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C5D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>по теме «Числовые выражения».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418" w:type="dxa"/>
          </w:tcPr>
          <w:p w:rsidR="006B7891" w:rsidRPr="00C90803" w:rsidRDefault="006B7891" w:rsidP="00ED20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4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C5D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Уравнение и его корни.</w:t>
            </w:r>
          </w:p>
        </w:tc>
        <w:tc>
          <w:tcPr>
            <w:tcW w:w="1418" w:type="dxa"/>
          </w:tcPr>
          <w:p w:rsidR="006B7891" w:rsidRPr="00C90803" w:rsidRDefault="006B7891" w:rsidP="00ED20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4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C5D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переменной.</w:t>
            </w:r>
          </w:p>
        </w:tc>
        <w:tc>
          <w:tcPr>
            <w:tcW w:w="1418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rPr>
          <w:trHeight w:val="367"/>
        </w:trPr>
        <w:tc>
          <w:tcPr>
            <w:tcW w:w="626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4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C5D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линейных уравнений.</w:t>
            </w:r>
          </w:p>
        </w:tc>
        <w:tc>
          <w:tcPr>
            <w:tcW w:w="1418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DF12EF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44" w:type="dxa"/>
          </w:tcPr>
          <w:p w:rsidR="006B7891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C5D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линейных уравнений</w:t>
            </w:r>
          </w:p>
        </w:tc>
        <w:tc>
          <w:tcPr>
            <w:tcW w:w="1418" w:type="dxa"/>
          </w:tcPr>
          <w:p w:rsidR="006B7891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4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C5D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уравнений.</w:t>
            </w:r>
          </w:p>
        </w:tc>
        <w:tc>
          <w:tcPr>
            <w:tcW w:w="1418" w:type="dxa"/>
          </w:tcPr>
          <w:p w:rsidR="006B7891" w:rsidRPr="00C90803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4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C5D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уравнений.</w:t>
            </w:r>
          </w:p>
        </w:tc>
        <w:tc>
          <w:tcPr>
            <w:tcW w:w="1418" w:type="dxa"/>
          </w:tcPr>
          <w:p w:rsidR="006B7891" w:rsidRPr="00C90803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44" w:type="dxa"/>
          </w:tcPr>
          <w:p w:rsidR="006B7891" w:rsidRPr="00DF12EF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C5D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12EF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уравнений.</w:t>
            </w:r>
          </w:p>
        </w:tc>
        <w:tc>
          <w:tcPr>
            <w:tcW w:w="1418" w:type="dxa"/>
          </w:tcPr>
          <w:p w:rsidR="006B7891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4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C5D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Среднее  арифметическое</w:t>
            </w:r>
          </w:p>
        </w:tc>
        <w:tc>
          <w:tcPr>
            <w:tcW w:w="1418" w:type="dxa"/>
          </w:tcPr>
          <w:p w:rsidR="006B7891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4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C5D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Размах, мода.</w:t>
            </w:r>
          </w:p>
        </w:tc>
        <w:tc>
          <w:tcPr>
            <w:tcW w:w="1418" w:type="dxa"/>
          </w:tcPr>
          <w:p w:rsidR="006B7891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E4337F" w:rsidTr="00F500C7">
        <w:tc>
          <w:tcPr>
            <w:tcW w:w="626" w:type="dxa"/>
          </w:tcPr>
          <w:p w:rsidR="006B7891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4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C5D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среднего арифметического чисел</w:t>
            </w:r>
          </w:p>
        </w:tc>
        <w:tc>
          <w:tcPr>
            <w:tcW w:w="1418" w:type="dxa"/>
          </w:tcPr>
          <w:p w:rsidR="006B7891" w:rsidRPr="00EC5D03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6B78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</w:tcPr>
          <w:p w:rsidR="006B7891" w:rsidRPr="00EC5D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4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C5D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Медиана как статистическая характеристика</w:t>
            </w:r>
          </w:p>
        </w:tc>
        <w:tc>
          <w:tcPr>
            <w:tcW w:w="1418" w:type="dxa"/>
          </w:tcPr>
          <w:p w:rsidR="006B7891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44" w:type="dxa"/>
          </w:tcPr>
          <w:p w:rsidR="006B7891" w:rsidRPr="00DF12EF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197D2D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DF12EF">
              <w:rPr>
                <w:rFonts w:ascii="Times New Roman" w:hAnsi="Times New Roman" w:cs="Times New Roman"/>
                <w:i/>
                <w:sz w:val="24"/>
                <w:szCs w:val="24"/>
              </w:rPr>
              <w:t>Обобщение темы «Уравнения»</w:t>
            </w:r>
          </w:p>
        </w:tc>
        <w:tc>
          <w:tcPr>
            <w:tcW w:w="1418" w:type="dxa"/>
          </w:tcPr>
          <w:p w:rsidR="006B7891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44" w:type="dxa"/>
          </w:tcPr>
          <w:p w:rsidR="006B7891" w:rsidRPr="00A271F2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197D2D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«Уравнения»</w:t>
            </w:r>
          </w:p>
        </w:tc>
        <w:tc>
          <w:tcPr>
            <w:tcW w:w="1418" w:type="dxa"/>
          </w:tcPr>
          <w:p w:rsidR="006B7891" w:rsidRPr="00C90803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A285F" w:rsidTr="00F500C7">
        <w:tc>
          <w:tcPr>
            <w:tcW w:w="626" w:type="dxa"/>
          </w:tcPr>
          <w:p w:rsidR="006B7891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44" w:type="dxa"/>
          </w:tcPr>
          <w:p w:rsidR="006B7891" w:rsidRPr="00DF12EF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197D2D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DF12EF">
              <w:rPr>
                <w:rFonts w:ascii="Times New Roman" w:hAnsi="Times New Roman" w:cs="Times New Roman"/>
                <w:i/>
                <w:sz w:val="24"/>
                <w:szCs w:val="24"/>
              </w:rPr>
              <w:t>Анализ контрольной работы. Решение уравнений и задач</w:t>
            </w:r>
          </w:p>
        </w:tc>
        <w:tc>
          <w:tcPr>
            <w:tcW w:w="1418" w:type="dxa"/>
          </w:tcPr>
          <w:p w:rsidR="006B7891" w:rsidRPr="00E4337F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6B78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</w:tcPr>
          <w:p w:rsidR="006B7891" w:rsidRPr="00E4337F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500C7" w:rsidRPr="00CA285F" w:rsidTr="00F500C7">
        <w:tc>
          <w:tcPr>
            <w:tcW w:w="626" w:type="dxa"/>
          </w:tcPr>
          <w:p w:rsidR="00F500C7" w:rsidRDefault="00F500C7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4" w:type="dxa"/>
          </w:tcPr>
          <w:p w:rsidR="00F500C7" w:rsidRPr="00DF12EF" w:rsidRDefault="00F500C7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07C0">
              <w:rPr>
                <w:rFonts w:ascii="Times New Roman" w:hAnsi="Times New Roman" w:cs="Times New Roman"/>
                <w:b/>
                <w:sz w:val="24"/>
                <w:szCs w:val="24"/>
              </w:rPr>
              <w:t>Функции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(18 часов)</w:t>
            </w:r>
          </w:p>
        </w:tc>
        <w:tc>
          <w:tcPr>
            <w:tcW w:w="7654" w:type="dxa"/>
          </w:tcPr>
          <w:p w:rsidR="00F500C7" w:rsidRPr="00DF12EF" w:rsidRDefault="00F500C7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F500C7" w:rsidRDefault="00F500C7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F500C7" w:rsidRPr="00E4337F" w:rsidRDefault="00F500C7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FA73A4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4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C5D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Что такое функция.</w:t>
            </w:r>
          </w:p>
        </w:tc>
        <w:tc>
          <w:tcPr>
            <w:tcW w:w="1418" w:type="dxa"/>
          </w:tcPr>
          <w:p w:rsidR="006B7891" w:rsidRPr="00C90803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FA73A4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4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C5D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функции по формуле.</w:t>
            </w:r>
          </w:p>
        </w:tc>
        <w:tc>
          <w:tcPr>
            <w:tcW w:w="1418" w:type="dxa"/>
          </w:tcPr>
          <w:p w:rsidR="006B7891" w:rsidRPr="00C90803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FA73A4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4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C5D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функции по формуле.</w:t>
            </w:r>
          </w:p>
        </w:tc>
        <w:tc>
          <w:tcPr>
            <w:tcW w:w="1418" w:type="dxa"/>
          </w:tcPr>
          <w:p w:rsidR="006B7891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FA73A4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4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C5D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График функции.</w:t>
            </w:r>
          </w:p>
        </w:tc>
        <w:tc>
          <w:tcPr>
            <w:tcW w:w="1418" w:type="dxa"/>
          </w:tcPr>
          <w:p w:rsidR="006B7891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FA73A4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4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C5D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График функции.</w:t>
            </w:r>
          </w:p>
        </w:tc>
        <w:tc>
          <w:tcPr>
            <w:tcW w:w="1418" w:type="dxa"/>
          </w:tcPr>
          <w:p w:rsidR="006B7891" w:rsidRPr="00C90803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FA73A4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44" w:type="dxa"/>
          </w:tcPr>
          <w:p w:rsidR="006B7891" w:rsidRPr="00B2174D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C5D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>График функции.</w:t>
            </w:r>
          </w:p>
        </w:tc>
        <w:tc>
          <w:tcPr>
            <w:tcW w:w="1418" w:type="dxa"/>
          </w:tcPr>
          <w:p w:rsidR="006B7891" w:rsidRPr="00C90803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FA73A4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44" w:type="dxa"/>
          </w:tcPr>
          <w:p w:rsidR="006B7891" w:rsidRPr="00DF12EF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197D2D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DF12EF">
              <w:rPr>
                <w:rFonts w:ascii="Times New Roman" w:hAnsi="Times New Roman" w:cs="Times New Roman"/>
                <w:i/>
                <w:sz w:val="24"/>
                <w:szCs w:val="24"/>
              </w:rPr>
              <w:t>Чтение и анализ графиков</w:t>
            </w:r>
          </w:p>
        </w:tc>
        <w:tc>
          <w:tcPr>
            <w:tcW w:w="1418" w:type="dxa"/>
          </w:tcPr>
          <w:p w:rsidR="006B7891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FA73A4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44" w:type="dxa"/>
          </w:tcPr>
          <w:p w:rsidR="006B7891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C5D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пропорциональность и ее график</w:t>
            </w:r>
          </w:p>
        </w:tc>
        <w:tc>
          <w:tcPr>
            <w:tcW w:w="1418" w:type="dxa"/>
          </w:tcPr>
          <w:p w:rsidR="006B7891" w:rsidRPr="00837EB0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B7891" w:rsidRPr="00837EB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FA73A4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44" w:type="dxa"/>
          </w:tcPr>
          <w:p w:rsidR="006B7891" w:rsidRPr="009973D7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C5D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973D7">
              <w:rPr>
                <w:rFonts w:ascii="Times New Roman" w:hAnsi="Times New Roman" w:cs="Times New Roman"/>
                <w:i/>
                <w:sz w:val="24"/>
                <w:szCs w:val="24"/>
              </w:rPr>
              <w:t>Построение графиков прямой пропорциональности</w:t>
            </w:r>
          </w:p>
        </w:tc>
        <w:tc>
          <w:tcPr>
            <w:tcW w:w="1418" w:type="dxa"/>
          </w:tcPr>
          <w:p w:rsidR="006B7891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rPr>
          <w:trHeight w:val="302"/>
        </w:trPr>
        <w:tc>
          <w:tcPr>
            <w:tcW w:w="626" w:type="dxa"/>
          </w:tcPr>
          <w:p w:rsidR="006B7891" w:rsidRPr="00FA73A4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44" w:type="dxa"/>
          </w:tcPr>
          <w:p w:rsidR="006B7891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C5D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Построение графиков</w:t>
            </w:r>
          </w:p>
        </w:tc>
        <w:tc>
          <w:tcPr>
            <w:tcW w:w="1418" w:type="dxa"/>
          </w:tcPr>
          <w:p w:rsidR="006B7891" w:rsidRPr="00C90803" w:rsidRDefault="006B7891" w:rsidP="00F55B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5B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FA73A4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44" w:type="dxa"/>
          </w:tcPr>
          <w:p w:rsidR="006B7891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C5D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Линейная функция и ее график</w:t>
            </w:r>
          </w:p>
        </w:tc>
        <w:tc>
          <w:tcPr>
            <w:tcW w:w="1418" w:type="dxa"/>
          </w:tcPr>
          <w:p w:rsidR="006B7891" w:rsidRPr="00C90803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FA73A4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44" w:type="dxa"/>
          </w:tcPr>
          <w:p w:rsidR="006B7891" w:rsidRPr="009973D7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C5D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73D7">
              <w:rPr>
                <w:rFonts w:ascii="Times New Roman" w:hAnsi="Times New Roman" w:cs="Times New Roman"/>
                <w:sz w:val="24"/>
                <w:szCs w:val="24"/>
              </w:rPr>
              <w:t>Линейная функция и её график</w:t>
            </w:r>
          </w:p>
        </w:tc>
        <w:tc>
          <w:tcPr>
            <w:tcW w:w="1418" w:type="dxa"/>
          </w:tcPr>
          <w:p w:rsidR="006B7891" w:rsidRPr="00C90803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FA73A4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4444" w:type="dxa"/>
          </w:tcPr>
          <w:p w:rsidR="006B7891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C5D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Построение графиков линейной функции</w:t>
            </w:r>
          </w:p>
        </w:tc>
        <w:tc>
          <w:tcPr>
            <w:tcW w:w="1418" w:type="dxa"/>
          </w:tcPr>
          <w:p w:rsidR="006B7891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FA73A4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4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C5D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графиков линейных функций.</w:t>
            </w:r>
          </w:p>
        </w:tc>
        <w:tc>
          <w:tcPr>
            <w:tcW w:w="1418" w:type="dxa"/>
          </w:tcPr>
          <w:p w:rsidR="006B7891" w:rsidRPr="00C90803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FA73A4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4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C5D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Угловой коэффициент прямой</w:t>
            </w:r>
          </w:p>
        </w:tc>
        <w:tc>
          <w:tcPr>
            <w:tcW w:w="1418" w:type="dxa"/>
          </w:tcPr>
          <w:p w:rsidR="006B7891" w:rsidRPr="00C90803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FA73A4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44" w:type="dxa"/>
          </w:tcPr>
          <w:p w:rsidR="006B7891" w:rsidRPr="00E72011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C5D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E72011">
              <w:rPr>
                <w:rFonts w:ascii="Times New Roman" w:hAnsi="Times New Roman" w:cs="Times New Roman"/>
                <w:i/>
                <w:sz w:val="24"/>
                <w:szCs w:val="24"/>
              </w:rPr>
              <w:t>Обобщение темы «Построение графиков»</w:t>
            </w:r>
          </w:p>
        </w:tc>
        <w:tc>
          <w:tcPr>
            <w:tcW w:w="1418" w:type="dxa"/>
          </w:tcPr>
          <w:p w:rsidR="006B7891" w:rsidRPr="003E4795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B7891" w:rsidRPr="003E479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FA73A4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44" w:type="dxa"/>
          </w:tcPr>
          <w:p w:rsidR="006B7891" w:rsidRPr="002D3435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197D2D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343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«Функции».</w:t>
            </w:r>
          </w:p>
        </w:tc>
        <w:tc>
          <w:tcPr>
            <w:tcW w:w="1418" w:type="dxa"/>
          </w:tcPr>
          <w:p w:rsidR="006B7891" w:rsidRPr="00C90803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FA73A4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44" w:type="dxa"/>
          </w:tcPr>
          <w:p w:rsidR="006B7891" w:rsidRPr="00B24C82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F500C7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C82">
              <w:rPr>
                <w:rFonts w:ascii="Times New Roman" w:hAnsi="Times New Roman" w:cs="Times New Roman"/>
                <w:i/>
                <w:sz w:val="24"/>
                <w:szCs w:val="24"/>
              </w:rPr>
              <w:t>Анализ контрольной работы. Решение задач.</w:t>
            </w:r>
          </w:p>
        </w:tc>
        <w:tc>
          <w:tcPr>
            <w:tcW w:w="1418" w:type="dxa"/>
          </w:tcPr>
          <w:p w:rsidR="006B7891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4" w:type="dxa"/>
          </w:tcPr>
          <w:p w:rsidR="006B7891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Степень с натуральным показателем </w:t>
            </w:r>
          </w:p>
          <w:p w:rsidR="006B7891" w:rsidRPr="00B24C82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( 1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  <w:tc>
          <w:tcPr>
            <w:tcW w:w="7654" w:type="dxa"/>
          </w:tcPr>
          <w:p w:rsidR="006B7891" w:rsidRPr="00B24C82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891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444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CA44F4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Определение степени с натуральным показателем.</w:t>
            </w:r>
          </w:p>
        </w:tc>
        <w:tc>
          <w:tcPr>
            <w:tcW w:w="1418" w:type="dxa"/>
          </w:tcPr>
          <w:p w:rsidR="006B7891" w:rsidRPr="00D425E7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4444" w:type="dxa"/>
          </w:tcPr>
          <w:p w:rsidR="006B7891" w:rsidRPr="00B24C82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197D2D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24C82">
              <w:rPr>
                <w:rFonts w:ascii="Times New Roman" w:hAnsi="Times New Roman" w:cs="Times New Roman"/>
                <w:i/>
                <w:sz w:val="24"/>
                <w:szCs w:val="24"/>
              </w:rPr>
              <w:t>Возведение числа в степень</w:t>
            </w:r>
          </w:p>
        </w:tc>
        <w:tc>
          <w:tcPr>
            <w:tcW w:w="1418" w:type="dxa"/>
          </w:tcPr>
          <w:p w:rsidR="006B7891" w:rsidRPr="00C90803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444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CA44F4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 степеней.</w:t>
            </w:r>
          </w:p>
        </w:tc>
        <w:tc>
          <w:tcPr>
            <w:tcW w:w="1418" w:type="dxa"/>
          </w:tcPr>
          <w:p w:rsidR="006B7891" w:rsidRPr="00C90803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444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CA44F4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Деление степеней.</w:t>
            </w:r>
          </w:p>
        </w:tc>
        <w:tc>
          <w:tcPr>
            <w:tcW w:w="1418" w:type="dxa"/>
          </w:tcPr>
          <w:p w:rsidR="006B7891" w:rsidRPr="00C90803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4444" w:type="dxa"/>
          </w:tcPr>
          <w:p w:rsidR="006B7891" w:rsidRPr="00B24C82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197D2D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24C82">
              <w:rPr>
                <w:rFonts w:ascii="Times New Roman" w:hAnsi="Times New Roman" w:cs="Times New Roman"/>
                <w:i/>
                <w:sz w:val="24"/>
                <w:szCs w:val="24"/>
              </w:rPr>
              <w:t>Возведение в степень произведения.</w:t>
            </w:r>
          </w:p>
        </w:tc>
        <w:tc>
          <w:tcPr>
            <w:tcW w:w="1418" w:type="dxa"/>
          </w:tcPr>
          <w:p w:rsidR="006B7891" w:rsidRPr="00C90803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444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CA44F4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Возведение в степень степени.</w:t>
            </w:r>
          </w:p>
        </w:tc>
        <w:tc>
          <w:tcPr>
            <w:tcW w:w="1418" w:type="dxa"/>
          </w:tcPr>
          <w:p w:rsidR="006B7891" w:rsidRPr="00C90803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444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CA44F4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Одночлен и его стандартный вид.</w:t>
            </w:r>
          </w:p>
        </w:tc>
        <w:tc>
          <w:tcPr>
            <w:tcW w:w="1418" w:type="dxa"/>
          </w:tcPr>
          <w:p w:rsidR="006B7891" w:rsidRPr="00C90803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444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CA44F4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одночленов. </w:t>
            </w:r>
          </w:p>
        </w:tc>
        <w:tc>
          <w:tcPr>
            <w:tcW w:w="1418" w:type="dxa"/>
          </w:tcPr>
          <w:p w:rsidR="006B7891" w:rsidRPr="00C90803" w:rsidRDefault="00F55BE6" w:rsidP="00F55B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4444" w:type="dxa"/>
          </w:tcPr>
          <w:p w:rsidR="006B7891" w:rsidRPr="001F1C76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197D2D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1F1C76">
              <w:rPr>
                <w:rFonts w:ascii="Times New Roman" w:hAnsi="Times New Roman" w:cs="Times New Roman"/>
                <w:i/>
                <w:sz w:val="24"/>
                <w:szCs w:val="24"/>
              </w:rPr>
              <w:t>Умножение одночленов.</w:t>
            </w:r>
          </w:p>
        </w:tc>
        <w:tc>
          <w:tcPr>
            <w:tcW w:w="1418" w:type="dxa"/>
          </w:tcPr>
          <w:p w:rsidR="006B7891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4444" w:type="dxa"/>
          </w:tcPr>
          <w:p w:rsidR="006B7891" w:rsidRPr="00C90803" w:rsidRDefault="006B7891" w:rsidP="005E6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CA44F4" w:rsidRDefault="006B7891" w:rsidP="005E6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Возведение одночлена в степень.</w:t>
            </w:r>
          </w:p>
        </w:tc>
        <w:tc>
          <w:tcPr>
            <w:tcW w:w="1418" w:type="dxa"/>
          </w:tcPr>
          <w:p w:rsidR="006B7891" w:rsidRPr="00C90803" w:rsidRDefault="00F55BE6" w:rsidP="005E6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A285F" w:rsidTr="00F500C7">
        <w:tc>
          <w:tcPr>
            <w:tcW w:w="626" w:type="dxa"/>
          </w:tcPr>
          <w:p w:rsidR="006B7891" w:rsidRPr="00BC786C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444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CA44F4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одночленов. Возведение одночлена в степень. </w:t>
            </w:r>
          </w:p>
        </w:tc>
        <w:tc>
          <w:tcPr>
            <w:tcW w:w="1418" w:type="dxa"/>
          </w:tcPr>
          <w:p w:rsidR="006B7891" w:rsidRPr="00E4337F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6B78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:rsidR="006B7891" w:rsidRPr="00E4337F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7891" w:rsidRPr="00CA285F" w:rsidTr="00F500C7">
        <w:tc>
          <w:tcPr>
            <w:tcW w:w="626" w:type="dxa"/>
          </w:tcPr>
          <w:p w:rsidR="006B7891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4444" w:type="dxa"/>
          </w:tcPr>
          <w:p w:rsidR="006B7891" w:rsidRPr="00CA44F4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CA44F4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CA44F4">
              <w:rPr>
                <w:rFonts w:ascii="Times New Roman" w:hAnsi="Times New Roman" w:cs="Times New Roman"/>
                <w:i/>
                <w:sz w:val="24"/>
                <w:szCs w:val="24"/>
              </w:rPr>
              <w:t>Умножение одночленов. Возведение одночлена в степень.</w:t>
            </w:r>
          </w:p>
        </w:tc>
        <w:tc>
          <w:tcPr>
            <w:tcW w:w="1418" w:type="dxa"/>
          </w:tcPr>
          <w:p w:rsidR="006B7891" w:rsidRPr="00E4337F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6B78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:rsidR="006B7891" w:rsidRPr="00E4337F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444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197D2D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6B7891" w:rsidRPr="00C90803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444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4F00B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</w:tcPr>
          <w:p w:rsidR="006B7891" w:rsidRPr="00C90803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6B7891" w:rsidRPr="00C9080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A285F" w:rsidTr="00F500C7">
        <w:tc>
          <w:tcPr>
            <w:tcW w:w="626" w:type="dxa"/>
          </w:tcPr>
          <w:p w:rsidR="006B7891" w:rsidRPr="00BC786C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4444" w:type="dxa"/>
          </w:tcPr>
          <w:p w:rsidR="006B7891" w:rsidRPr="00B2174D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4F00B3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val="tt-RU"/>
              </w:rPr>
            </w:pP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Функции  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 xml:space="preserve">2  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 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</w:tcPr>
          <w:p w:rsidR="006B7891" w:rsidRPr="00E4337F" w:rsidRDefault="00F55BE6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6B78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:rsidR="006B7891" w:rsidRPr="00E4337F" w:rsidRDefault="006B7891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7891" w:rsidRPr="00CA285F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4444" w:type="dxa"/>
          </w:tcPr>
          <w:p w:rsidR="006B7891" w:rsidRPr="004B24FE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4F00B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>Обобщение темы «Степень с натуральным показателем»</w:t>
            </w:r>
          </w:p>
        </w:tc>
        <w:tc>
          <w:tcPr>
            <w:tcW w:w="1418" w:type="dxa"/>
          </w:tcPr>
          <w:p w:rsidR="006B7891" w:rsidRPr="00E4337F" w:rsidRDefault="00F55BE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6B78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:rsidR="006B7891" w:rsidRPr="00E4337F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4444" w:type="dxa"/>
          </w:tcPr>
          <w:p w:rsidR="006B7891" w:rsidRPr="002D231D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D231D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23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  по теме «Степень с </w:t>
            </w:r>
            <w:proofErr w:type="gramStart"/>
            <w:r w:rsidRPr="002D231D">
              <w:rPr>
                <w:rFonts w:ascii="Times New Roman" w:hAnsi="Times New Roman" w:cs="Times New Roman"/>
                <w:b/>
                <w:sz w:val="24"/>
                <w:szCs w:val="24"/>
              </w:rPr>
              <w:t>натуральным</w:t>
            </w:r>
            <w:proofErr w:type="gramEnd"/>
          </w:p>
          <w:p w:rsidR="006B7891" w:rsidRPr="002D231D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23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показателем»</w:t>
            </w:r>
          </w:p>
        </w:tc>
        <w:tc>
          <w:tcPr>
            <w:tcW w:w="1418" w:type="dxa"/>
          </w:tcPr>
          <w:p w:rsidR="006B7891" w:rsidRDefault="00F55BE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4444" w:type="dxa"/>
          </w:tcPr>
          <w:p w:rsidR="006B7891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4F00B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1418" w:type="dxa"/>
          </w:tcPr>
          <w:p w:rsidR="006B7891" w:rsidRPr="00C90803" w:rsidRDefault="00F55BE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444" w:type="dxa"/>
          </w:tcPr>
          <w:p w:rsidR="006B7891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Многочлены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23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)</w:t>
            </w:r>
          </w:p>
        </w:tc>
        <w:tc>
          <w:tcPr>
            <w:tcW w:w="7654" w:type="dxa"/>
          </w:tcPr>
          <w:p w:rsidR="006B7891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891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D231D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Многочлен и его стандартный вид.</w:t>
            </w:r>
          </w:p>
        </w:tc>
        <w:tc>
          <w:tcPr>
            <w:tcW w:w="1418" w:type="dxa"/>
          </w:tcPr>
          <w:p w:rsidR="006B7891" w:rsidRPr="00C90803" w:rsidRDefault="00F55BE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4444" w:type="dxa"/>
          </w:tcPr>
          <w:p w:rsidR="006B7891" w:rsidRPr="00B2174D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D231D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>Степень многочлена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</w:tcPr>
          <w:p w:rsidR="006B7891" w:rsidRPr="00C90803" w:rsidRDefault="00F55BE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D231D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Сложение многочленов.</w:t>
            </w:r>
          </w:p>
        </w:tc>
        <w:tc>
          <w:tcPr>
            <w:tcW w:w="1418" w:type="dxa"/>
          </w:tcPr>
          <w:p w:rsidR="006B7891" w:rsidRPr="00C90803" w:rsidRDefault="00F55BE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D231D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Вычитание многочленов.</w:t>
            </w:r>
          </w:p>
        </w:tc>
        <w:tc>
          <w:tcPr>
            <w:tcW w:w="1418" w:type="dxa"/>
          </w:tcPr>
          <w:p w:rsidR="006B7891" w:rsidRPr="00C90803" w:rsidRDefault="00F55BE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D231D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одночлена на многочлен</w:t>
            </w:r>
          </w:p>
        </w:tc>
        <w:tc>
          <w:tcPr>
            <w:tcW w:w="1418" w:type="dxa"/>
          </w:tcPr>
          <w:p w:rsidR="006B7891" w:rsidRPr="00C90803" w:rsidRDefault="00F55BE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D231D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Упрощение выражений</w:t>
            </w:r>
          </w:p>
        </w:tc>
        <w:tc>
          <w:tcPr>
            <w:tcW w:w="1418" w:type="dxa"/>
          </w:tcPr>
          <w:p w:rsidR="006B7891" w:rsidRPr="00C90803" w:rsidRDefault="00F55BE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4444" w:type="dxa"/>
          </w:tcPr>
          <w:p w:rsidR="006B7891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D231D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Действия с многочленами </w:t>
            </w:r>
          </w:p>
        </w:tc>
        <w:tc>
          <w:tcPr>
            <w:tcW w:w="1418" w:type="dxa"/>
          </w:tcPr>
          <w:p w:rsidR="006B7891" w:rsidRPr="00C90803" w:rsidRDefault="00F55BE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D231D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1418" w:type="dxa"/>
          </w:tcPr>
          <w:p w:rsidR="006B7891" w:rsidRPr="00C90803" w:rsidRDefault="00F55BE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73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D231D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</w:t>
            </w:r>
          </w:p>
        </w:tc>
        <w:tc>
          <w:tcPr>
            <w:tcW w:w="1418" w:type="dxa"/>
          </w:tcPr>
          <w:p w:rsidR="006B7891" w:rsidRPr="00C90803" w:rsidRDefault="00F55BE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D231D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</w:t>
            </w:r>
          </w:p>
        </w:tc>
        <w:tc>
          <w:tcPr>
            <w:tcW w:w="1418" w:type="dxa"/>
          </w:tcPr>
          <w:p w:rsidR="006B7891" w:rsidRPr="00C90803" w:rsidRDefault="00F55BE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A285F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4444" w:type="dxa"/>
          </w:tcPr>
          <w:p w:rsidR="006B7891" w:rsidRPr="00C23E5B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4F00B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C23E5B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заданий по теме «Многочлен и его стандартный вид»</w:t>
            </w:r>
          </w:p>
        </w:tc>
        <w:tc>
          <w:tcPr>
            <w:tcW w:w="1418" w:type="dxa"/>
          </w:tcPr>
          <w:p w:rsidR="006B7891" w:rsidRPr="00E4337F" w:rsidRDefault="00F55BE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  <w:r w:rsidR="006B78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134" w:type="dxa"/>
          </w:tcPr>
          <w:p w:rsidR="006B7891" w:rsidRPr="00E4337F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4444" w:type="dxa"/>
          </w:tcPr>
          <w:p w:rsidR="006B7891" w:rsidRPr="00DE4E26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4F00B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по теме </w:t>
            </w: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«Многочлены»</w:t>
            </w:r>
          </w:p>
        </w:tc>
        <w:tc>
          <w:tcPr>
            <w:tcW w:w="1418" w:type="dxa"/>
          </w:tcPr>
          <w:p w:rsidR="006B7891" w:rsidRPr="00C90803" w:rsidRDefault="00F55BE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07BD0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многочлен</w:t>
            </w:r>
          </w:p>
        </w:tc>
        <w:tc>
          <w:tcPr>
            <w:tcW w:w="1418" w:type="dxa"/>
          </w:tcPr>
          <w:p w:rsidR="006B7891" w:rsidRPr="00C90803" w:rsidRDefault="00F55BE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07BD0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Приведение подобных членов</w:t>
            </w:r>
          </w:p>
        </w:tc>
        <w:tc>
          <w:tcPr>
            <w:tcW w:w="1418" w:type="dxa"/>
          </w:tcPr>
          <w:p w:rsidR="006B7891" w:rsidRPr="00C90803" w:rsidRDefault="00F55BE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07BD0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уравнений и задач</w:t>
            </w:r>
          </w:p>
        </w:tc>
        <w:tc>
          <w:tcPr>
            <w:tcW w:w="1418" w:type="dxa"/>
          </w:tcPr>
          <w:p w:rsidR="006B7891" w:rsidRPr="00C90803" w:rsidRDefault="00F55BE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07BD0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способом группировки</w:t>
            </w:r>
          </w:p>
        </w:tc>
        <w:tc>
          <w:tcPr>
            <w:tcW w:w="1418" w:type="dxa"/>
          </w:tcPr>
          <w:p w:rsidR="006B7891" w:rsidRPr="00C90803" w:rsidRDefault="00F55BE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4444" w:type="dxa"/>
          </w:tcPr>
          <w:p w:rsidR="006B7891" w:rsidRPr="00B2174D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07BD0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>Разложение многочлена на множители способом группировки</w:t>
            </w:r>
          </w:p>
        </w:tc>
        <w:tc>
          <w:tcPr>
            <w:tcW w:w="1418" w:type="dxa"/>
          </w:tcPr>
          <w:p w:rsidR="006B7891" w:rsidRPr="00C90803" w:rsidRDefault="00F55BE6" w:rsidP="00F55B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07BD0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Доказательство тождеств</w:t>
            </w:r>
          </w:p>
        </w:tc>
        <w:tc>
          <w:tcPr>
            <w:tcW w:w="1418" w:type="dxa"/>
          </w:tcPr>
          <w:p w:rsidR="006B7891" w:rsidRPr="00C90803" w:rsidRDefault="00F55BE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07BD0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Разные способы доказательства тождеств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6B7891" w:rsidRPr="00C90803" w:rsidRDefault="00F55BE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4444" w:type="dxa"/>
          </w:tcPr>
          <w:p w:rsidR="006B7891" w:rsidRPr="004B24FE" w:rsidRDefault="006B7891" w:rsidP="004F00B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07BD0" w:rsidRDefault="006B7891" w:rsidP="004F00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заданий по теме «Разложение многочлена на множители»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</w:tcPr>
          <w:p w:rsidR="006B7891" w:rsidRPr="00C90803" w:rsidRDefault="00F55BE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4444" w:type="dxa"/>
          </w:tcPr>
          <w:p w:rsidR="006B7891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4F00B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Обобщающий урок по теме «Многочлены»</w:t>
            </w:r>
          </w:p>
        </w:tc>
        <w:tc>
          <w:tcPr>
            <w:tcW w:w="1418" w:type="dxa"/>
          </w:tcPr>
          <w:p w:rsidR="006B7891" w:rsidRPr="00C90803" w:rsidRDefault="00F55BE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4444" w:type="dxa"/>
          </w:tcPr>
          <w:p w:rsidR="006B7891" w:rsidRPr="00DE4E26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4F00B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«Многочлены»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4444" w:type="dxa"/>
          </w:tcPr>
          <w:p w:rsidR="006B7891" w:rsidRPr="00B2174D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E07BD0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>Анализ контрольной работы. Работа над ошибками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444" w:type="dxa"/>
          </w:tcPr>
          <w:p w:rsidR="006B7891" w:rsidRPr="00B2174D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Формулы сокращенного умножения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23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часов)</w:t>
            </w:r>
          </w:p>
        </w:tc>
        <w:tc>
          <w:tcPr>
            <w:tcW w:w="7654" w:type="dxa"/>
          </w:tcPr>
          <w:p w:rsidR="006B7891" w:rsidRPr="00B2174D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891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6071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Квадрат суммы двух выражений.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Куб суммы двух выражений.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6071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Квадрат  разности двух выражений.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Куб разности двух выражений.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4444" w:type="dxa"/>
          </w:tcPr>
          <w:p w:rsidR="006B7891" w:rsidRPr="00B2174D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6071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sz w:val="24"/>
                <w:szCs w:val="24"/>
              </w:rPr>
              <w:t>Квадрат разности и суммы двух выражений. Куб разности и суммы двух выражений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6071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 помощью формул квадрата суммы и разности двух выражений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6071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4444" w:type="dxa"/>
          </w:tcPr>
          <w:p w:rsidR="006B7891" w:rsidRPr="001C647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4F00B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1C6473">
              <w:rPr>
                <w:rFonts w:ascii="Times New Roman" w:hAnsi="Times New Roman" w:cs="Times New Roman"/>
                <w:i/>
                <w:sz w:val="24"/>
                <w:szCs w:val="24"/>
              </w:rPr>
              <w:t>Разложение многочлена на множители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6071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разности двух выражений на их сумму.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6071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разности двух выражений на их сумму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6071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Разность квадратов.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6071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разности квадратов на множители.</w:t>
            </w:r>
          </w:p>
        </w:tc>
        <w:tc>
          <w:tcPr>
            <w:tcW w:w="1418" w:type="dxa"/>
          </w:tcPr>
          <w:p w:rsidR="006B7891" w:rsidRPr="00C90803" w:rsidRDefault="00A97C86" w:rsidP="00A97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6071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разности квадратов на множители.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4444" w:type="dxa"/>
          </w:tcPr>
          <w:p w:rsidR="006B7891" w:rsidRPr="004B24FE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4F00B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задач на применение формул сокращенного умножения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4444" w:type="dxa"/>
          </w:tcPr>
          <w:p w:rsidR="006B7891" w:rsidRPr="00DE4E26" w:rsidRDefault="006B7891" w:rsidP="004F00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4F00B3" w:rsidRDefault="006B7891" w:rsidP="004F00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«Формулы сокращенного умножения»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6071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суммы  кубов  выражений.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6071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разности  кубов  выражений.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103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6071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Преобразование целых выражений в многочлен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104</w:t>
            </w:r>
          </w:p>
        </w:tc>
        <w:tc>
          <w:tcPr>
            <w:tcW w:w="4444" w:type="dxa"/>
          </w:tcPr>
          <w:p w:rsidR="006B7891" w:rsidRPr="004B24FE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6071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>Преобразование целых выражений в многочлен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6071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Применение различных способов для разложения на множители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106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6071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группировки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107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6071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Преобразование целых выражений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108</w:t>
            </w:r>
          </w:p>
        </w:tc>
        <w:tc>
          <w:tcPr>
            <w:tcW w:w="4444" w:type="dxa"/>
          </w:tcPr>
          <w:p w:rsidR="006B7891" w:rsidRPr="004B24FE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6071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>Преобразование целых выражений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109</w:t>
            </w:r>
          </w:p>
        </w:tc>
        <w:tc>
          <w:tcPr>
            <w:tcW w:w="4444" w:type="dxa"/>
          </w:tcPr>
          <w:p w:rsidR="006B7891" w:rsidRPr="00DE4E26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4F00B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«Формулы сокращенного умножения»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C786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110</w:t>
            </w:r>
          </w:p>
        </w:tc>
        <w:tc>
          <w:tcPr>
            <w:tcW w:w="4444" w:type="dxa"/>
          </w:tcPr>
          <w:p w:rsidR="006B7891" w:rsidRPr="00F9360E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6071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F9360E">
              <w:rPr>
                <w:rFonts w:ascii="Times New Roman" w:hAnsi="Times New Roman" w:cs="Times New Roman"/>
                <w:i/>
                <w:sz w:val="24"/>
                <w:szCs w:val="24"/>
              </w:rPr>
              <w:t>Анализ</w:t>
            </w:r>
            <w:r w:rsidRPr="001C64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360E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контрольной работы. Работа над ошибками.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444" w:type="dxa"/>
          </w:tcPr>
          <w:p w:rsidR="006B7891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Системы линейных уравнений </w:t>
            </w:r>
          </w:p>
          <w:p w:rsidR="006B7891" w:rsidRPr="00F9360E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(17 часов)</w:t>
            </w:r>
          </w:p>
        </w:tc>
        <w:tc>
          <w:tcPr>
            <w:tcW w:w="7654" w:type="dxa"/>
          </w:tcPr>
          <w:p w:rsidR="006B7891" w:rsidRPr="00F9360E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891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61BC1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111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26071C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двумя переменными</w:t>
            </w:r>
          </w:p>
        </w:tc>
        <w:tc>
          <w:tcPr>
            <w:tcW w:w="1418" w:type="dxa"/>
          </w:tcPr>
          <w:p w:rsidR="006B7891" w:rsidRPr="00C90803" w:rsidRDefault="006B7891" w:rsidP="00A97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7C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61BC1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112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6D743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двумя переменными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61BC1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113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6D743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График линейного уравнения с двумя переменными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61BC1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114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6D743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Построение графиков линейного уравнения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61BC1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115</w:t>
            </w:r>
          </w:p>
        </w:tc>
        <w:tc>
          <w:tcPr>
            <w:tcW w:w="4444" w:type="dxa"/>
          </w:tcPr>
          <w:p w:rsidR="006B7891" w:rsidRPr="004B24FE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4F00B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>Системы линейных уравнений с двумя переменными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61BC1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116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6D743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Решения системы линейных уравнений с двумя переменными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61BC1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117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6D743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1418" w:type="dxa"/>
          </w:tcPr>
          <w:p w:rsidR="006B7891" w:rsidRPr="00C90803" w:rsidRDefault="006B7891" w:rsidP="00A97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7C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61BC1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118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6D743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61BC1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119</w:t>
            </w:r>
          </w:p>
        </w:tc>
        <w:tc>
          <w:tcPr>
            <w:tcW w:w="4444" w:type="dxa"/>
          </w:tcPr>
          <w:p w:rsidR="006B7891" w:rsidRPr="00C90803" w:rsidRDefault="006B7891" w:rsidP="004F00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6D7433" w:rsidRDefault="006B7891" w:rsidP="004F00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61BC1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120</w:t>
            </w:r>
          </w:p>
        </w:tc>
        <w:tc>
          <w:tcPr>
            <w:tcW w:w="4444" w:type="dxa"/>
          </w:tcPr>
          <w:p w:rsidR="006B7891" w:rsidRPr="00B2174D" w:rsidRDefault="006B7891" w:rsidP="007A0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6D7433" w:rsidRDefault="006B7891" w:rsidP="007A0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rPr>
          <w:trHeight w:val="283"/>
        </w:trPr>
        <w:tc>
          <w:tcPr>
            <w:tcW w:w="626" w:type="dxa"/>
          </w:tcPr>
          <w:p w:rsidR="006B7891" w:rsidRPr="00B61BC1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121</w:t>
            </w:r>
          </w:p>
        </w:tc>
        <w:tc>
          <w:tcPr>
            <w:tcW w:w="4444" w:type="dxa"/>
          </w:tcPr>
          <w:p w:rsidR="006B7891" w:rsidRPr="00B2174D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6D743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rPr>
          <w:trHeight w:val="283"/>
        </w:trPr>
        <w:tc>
          <w:tcPr>
            <w:tcW w:w="626" w:type="dxa"/>
          </w:tcPr>
          <w:p w:rsidR="006B7891" w:rsidRPr="00B61BC1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122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6D743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с помощью систем уравнений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rPr>
          <w:trHeight w:val="283"/>
        </w:trPr>
        <w:tc>
          <w:tcPr>
            <w:tcW w:w="626" w:type="dxa"/>
          </w:tcPr>
          <w:p w:rsidR="006B7891" w:rsidRPr="00B61BC1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123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4F00B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61BC1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124</w:t>
            </w:r>
          </w:p>
        </w:tc>
        <w:tc>
          <w:tcPr>
            <w:tcW w:w="444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6D743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61BC1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125</w:t>
            </w:r>
          </w:p>
        </w:tc>
        <w:tc>
          <w:tcPr>
            <w:tcW w:w="4444" w:type="dxa"/>
          </w:tcPr>
          <w:p w:rsidR="006B7891" w:rsidRPr="00B2174D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4F00B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74D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61BC1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126</w:t>
            </w:r>
          </w:p>
        </w:tc>
        <w:tc>
          <w:tcPr>
            <w:tcW w:w="4444" w:type="dxa"/>
          </w:tcPr>
          <w:p w:rsidR="006B7891" w:rsidRPr="00B2174D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6D743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«Системы линейных уравнений с двумя переменными»</w:t>
            </w:r>
          </w:p>
        </w:tc>
        <w:tc>
          <w:tcPr>
            <w:tcW w:w="1418" w:type="dxa"/>
          </w:tcPr>
          <w:p w:rsidR="006B7891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891" w:rsidRPr="00C90803" w:rsidTr="00F500C7">
        <w:tc>
          <w:tcPr>
            <w:tcW w:w="626" w:type="dxa"/>
          </w:tcPr>
          <w:p w:rsidR="006B7891" w:rsidRPr="00B61BC1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127</w:t>
            </w:r>
          </w:p>
        </w:tc>
        <w:tc>
          <w:tcPr>
            <w:tcW w:w="4444" w:type="dxa"/>
          </w:tcPr>
          <w:p w:rsidR="006B7891" w:rsidRPr="006D743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B7891" w:rsidRPr="006D743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7433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1418" w:type="dxa"/>
          </w:tcPr>
          <w:p w:rsidR="006B7891" w:rsidRPr="00C90803" w:rsidRDefault="00A97C86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B789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6B7891" w:rsidRPr="00C90803" w:rsidRDefault="006B7891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C7" w:rsidRPr="00C90803" w:rsidTr="00F500C7">
        <w:tc>
          <w:tcPr>
            <w:tcW w:w="626" w:type="dxa"/>
          </w:tcPr>
          <w:p w:rsidR="00F500C7" w:rsidRDefault="00F500C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444" w:type="dxa"/>
          </w:tcPr>
          <w:p w:rsidR="00F500C7" w:rsidRPr="006D7433" w:rsidRDefault="00F500C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4F0">
              <w:rPr>
                <w:rFonts w:ascii="Times New Roman" w:hAnsi="Times New Roman"/>
                <w:b/>
                <w:bCs/>
                <w:iCs/>
                <w:sz w:val="24"/>
                <w:lang w:val="tt-RU"/>
              </w:rPr>
              <w:t>Повторение</w:t>
            </w:r>
            <w:r>
              <w:rPr>
                <w:rFonts w:ascii="Times New Roman" w:hAnsi="Times New Roman"/>
                <w:b/>
                <w:bCs/>
                <w:iCs/>
                <w:sz w:val="24"/>
                <w:lang w:val="tt-RU"/>
              </w:rPr>
              <w:t xml:space="preserve"> (15 часов)</w:t>
            </w:r>
          </w:p>
        </w:tc>
        <w:tc>
          <w:tcPr>
            <w:tcW w:w="7654" w:type="dxa"/>
          </w:tcPr>
          <w:p w:rsidR="00F500C7" w:rsidRPr="006D7433" w:rsidRDefault="00F500C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500C7" w:rsidRDefault="00F500C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00C7" w:rsidRPr="00C90803" w:rsidRDefault="00F500C7" w:rsidP="007A0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C7" w:rsidRPr="00C90803" w:rsidTr="00F500C7">
        <w:tc>
          <w:tcPr>
            <w:tcW w:w="626" w:type="dxa"/>
          </w:tcPr>
          <w:p w:rsidR="00F500C7" w:rsidRPr="00B61BC1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128</w:t>
            </w:r>
          </w:p>
        </w:tc>
        <w:tc>
          <w:tcPr>
            <w:tcW w:w="4444" w:type="dxa"/>
          </w:tcPr>
          <w:p w:rsidR="00F500C7" w:rsidRPr="006D7433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4" w:type="dxa"/>
          </w:tcPr>
          <w:p w:rsidR="00F500C7" w:rsidRPr="006D7433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>Повторение курса алгебры 7 класс</w:t>
            </w:r>
          </w:p>
        </w:tc>
        <w:tc>
          <w:tcPr>
            <w:tcW w:w="1418" w:type="dxa"/>
          </w:tcPr>
          <w:p w:rsidR="00F500C7" w:rsidRDefault="00A97C86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134" w:type="dxa"/>
          </w:tcPr>
          <w:p w:rsidR="00F500C7" w:rsidRPr="00C90803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C7" w:rsidRPr="00C90803" w:rsidTr="00F500C7">
        <w:tc>
          <w:tcPr>
            <w:tcW w:w="626" w:type="dxa"/>
          </w:tcPr>
          <w:p w:rsidR="00F500C7" w:rsidRPr="00B61BC1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129</w:t>
            </w:r>
          </w:p>
        </w:tc>
        <w:tc>
          <w:tcPr>
            <w:tcW w:w="4444" w:type="dxa"/>
          </w:tcPr>
          <w:p w:rsidR="00F500C7" w:rsidRPr="006D7433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4" w:type="dxa"/>
          </w:tcPr>
          <w:p w:rsidR="00F500C7" w:rsidRPr="006D7433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>Повторение курса алгебры 7 класс</w:t>
            </w:r>
          </w:p>
        </w:tc>
        <w:tc>
          <w:tcPr>
            <w:tcW w:w="1418" w:type="dxa"/>
          </w:tcPr>
          <w:p w:rsidR="00F500C7" w:rsidRDefault="00A97C86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134" w:type="dxa"/>
          </w:tcPr>
          <w:p w:rsidR="00F500C7" w:rsidRPr="00C90803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C7" w:rsidRPr="00C90803" w:rsidTr="00F500C7">
        <w:tc>
          <w:tcPr>
            <w:tcW w:w="626" w:type="dxa"/>
          </w:tcPr>
          <w:p w:rsidR="00F500C7" w:rsidRPr="00B61BC1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130</w:t>
            </w:r>
          </w:p>
        </w:tc>
        <w:tc>
          <w:tcPr>
            <w:tcW w:w="4444" w:type="dxa"/>
          </w:tcPr>
          <w:p w:rsidR="00F500C7" w:rsidRPr="004F00B3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654" w:type="dxa"/>
          </w:tcPr>
          <w:p w:rsidR="00F500C7" w:rsidRPr="004F00B3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18" w:type="dxa"/>
          </w:tcPr>
          <w:p w:rsidR="00F500C7" w:rsidRDefault="00A97C86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134" w:type="dxa"/>
          </w:tcPr>
          <w:p w:rsidR="00F500C7" w:rsidRPr="00C90803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C7" w:rsidRPr="00C90803" w:rsidTr="00F500C7">
        <w:tc>
          <w:tcPr>
            <w:tcW w:w="626" w:type="dxa"/>
          </w:tcPr>
          <w:p w:rsidR="00F500C7" w:rsidRPr="00B61BC1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131</w:t>
            </w:r>
          </w:p>
        </w:tc>
        <w:tc>
          <w:tcPr>
            <w:tcW w:w="4444" w:type="dxa"/>
          </w:tcPr>
          <w:p w:rsidR="00F500C7" w:rsidRPr="006D7433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4" w:type="dxa"/>
          </w:tcPr>
          <w:p w:rsidR="00F500C7" w:rsidRPr="006D7433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«Уравнения»</w:t>
            </w:r>
          </w:p>
        </w:tc>
        <w:tc>
          <w:tcPr>
            <w:tcW w:w="1418" w:type="dxa"/>
          </w:tcPr>
          <w:p w:rsidR="00F500C7" w:rsidRDefault="00A97C86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134" w:type="dxa"/>
          </w:tcPr>
          <w:p w:rsidR="00F500C7" w:rsidRPr="00C90803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C7" w:rsidRPr="00C90803" w:rsidTr="00F500C7">
        <w:tc>
          <w:tcPr>
            <w:tcW w:w="626" w:type="dxa"/>
          </w:tcPr>
          <w:p w:rsidR="00F500C7" w:rsidRPr="00B61BC1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132</w:t>
            </w:r>
          </w:p>
        </w:tc>
        <w:tc>
          <w:tcPr>
            <w:tcW w:w="4444" w:type="dxa"/>
          </w:tcPr>
          <w:p w:rsidR="00F500C7" w:rsidRPr="006D7433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4" w:type="dxa"/>
          </w:tcPr>
          <w:p w:rsidR="00F500C7" w:rsidRPr="006D7433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«Функции»</w:t>
            </w:r>
          </w:p>
        </w:tc>
        <w:tc>
          <w:tcPr>
            <w:tcW w:w="1418" w:type="dxa"/>
          </w:tcPr>
          <w:p w:rsidR="00F500C7" w:rsidRDefault="00A97C86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134" w:type="dxa"/>
          </w:tcPr>
          <w:p w:rsidR="00F500C7" w:rsidRPr="00C90803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C7" w:rsidRPr="00C90803" w:rsidTr="00F500C7">
        <w:tc>
          <w:tcPr>
            <w:tcW w:w="626" w:type="dxa"/>
          </w:tcPr>
          <w:p w:rsidR="00F500C7" w:rsidRPr="00B61BC1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133</w:t>
            </w:r>
          </w:p>
        </w:tc>
        <w:tc>
          <w:tcPr>
            <w:tcW w:w="4444" w:type="dxa"/>
          </w:tcPr>
          <w:p w:rsidR="00F500C7" w:rsidRPr="006D7433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4" w:type="dxa"/>
          </w:tcPr>
          <w:p w:rsidR="00F500C7" w:rsidRPr="006D7433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>Повторение темы «Степень с натуральным показателем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F500C7" w:rsidRDefault="00A97C86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134" w:type="dxa"/>
          </w:tcPr>
          <w:p w:rsidR="00F500C7" w:rsidRPr="00C90803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C7" w:rsidRPr="00C90803" w:rsidTr="00F500C7">
        <w:tc>
          <w:tcPr>
            <w:tcW w:w="626" w:type="dxa"/>
          </w:tcPr>
          <w:p w:rsidR="00F500C7" w:rsidRPr="00B61BC1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134</w:t>
            </w:r>
          </w:p>
        </w:tc>
        <w:tc>
          <w:tcPr>
            <w:tcW w:w="4444" w:type="dxa"/>
          </w:tcPr>
          <w:p w:rsidR="00F500C7" w:rsidRPr="006D7433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4" w:type="dxa"/>
          </w:tcPr>
          <w:p w:rsidR="00F500C7" w:rsidRPr="006D7433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«Многочлены»</w:t>
            </w:r>
          </w:p>
        </w:tc>
        <w:tc>
          <w:tcPr>
            <w:tcW w:w="1418" w:type="dxa"/>
          </w:tcPr>
          <w:p w:rsidR="00F500C7" w:rsidRDefault="00A97C86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134" w:type="dxa"/>
          </w:tcPr>
          <w:p w:rsidR="00F500C7" w:rsidRPr="00C90803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C7" w:rsidRPr="00C90803" w:rsidTr="00F500C7">
        <w:tc>
          <w:tcPr>
            <w:tcW w:w="626" w:type="dxa"/>
          </w:tcPr>
          <w:p w:rsidR="00F500C7" w:rsidRPr="00B61BC1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135</w:t>
            </w:r>
          </w:p>
        </w:tc>
        <w:tc>
          <w:tcPr>
            <w:tcW w:w="4444" w:type="dxa"/>
          </w:tcPr>
          <w:p w:rsidR="00F500C7" w:rsidRPr="006D7433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4" w:type="dxa"/>
          </w:tcPr>
          <w:p w:rsidR="00F500C7" w:rsidRPr="006D7433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>Повторение темы «Формулы сокращенного умножения»</w:t>
            </w:r>
          </w:p>
        </w:tc>
        <w:tc>
          <w:tcPr>
            <w:tcW w:w="1418" w:type="dxa"/>
          </w:tcPr>
          <w:p w:rsidR="00F500C7" w:rsidRDefault="00A97C86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134" w:type="dxa"/>
          </w:tcPr>
          <w:p w:rsidR="00F500C7" w:rsidRPr="00C90803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C7" w:rsidRPr="00C90803" w:rsidTr="00F500C7">
        <w:tc>
          <w:tcPr>
            <w:tcW w:w="626" w:type="dxa"/>
          </w:tcPr>
          <w:p w:rsidR="00F500C7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136</w:t>
            </w:r>
          </w:p>
        </w:tc>
        <w:tc>
          <w:tcPr>
            <w:tcW w:w="4444" w:type="dxa"/>
          </w:tcPr>
          <w:p w:rsidR="00F500C7" w:rsidRPr="006D7433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4" w:type="dxa"/>
          </w:tcPr>
          <w:p w:rsidR="00F500C7" w:rsidRPr="006D7433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Повторение темы </w:t>
            </w: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уравнений»</w:t>
            </w:r>
          </w:p>
        </w:tc>
        <w:tc>
          <w:tcPr>
            <w:tcW w:w="1418" w:type="dxa"/>
          </w:tcPr>
          <w:p w:rsidR="00F500C7" w:rsidRDefault="00A97C86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134" w:type="dxa"/>
          </w:tcPr>
          <w:p w:rsidR="00F500C7" w:rsidRPr="00C90803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C7" w:rsidRPr="00C90803" w:rsidTr="00F500C7">
        <w:tc>
          <w:tcPr>
            <w:tcW w:w="626" w:type="dxa"/>
          </w:tcPr>
          <w:p w:rsidR="00F500C7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137</w:t>
            </w:r>
          </w:p>
        </w:tc>
        <w:tc>
          <w:tcPr>
            <w:tcW w:w="4444" w:type="dxa"/>
          </w:tcPr>
          <w:p w:rsidR="00F500C7" w:rsidRPr="00B61BC1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4" w:type="dxa"/>
          </w:tcPr>
          <w:p w:rsidR="00F500C7" w:rsidRPr="00B61BC1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Решение задач</w:t>
            </w:r>
          </w:p>
        </w:tc>
        <w:tc>
          <w:tcPr>
            <w:tcW w:w="1418" w:type="dxa"/>
          </w:tcPr>
          <w:p w:rsidR="00F500C7" w:rsidRDefault="00A97C86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134" w:type="dxa"/>
          </w:tcPr>
          <w:p w:rsidR="00F500C7" w:rsidRPr="00C90803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C7" w:rsidRPr="00C90803" w:rsidTr="00F500C7">
        <w:tc>
          <w:tcPr>
            <w:tcW w:w="626" w:type="dxa"/>
          </w:tcPr>
          <w:p w:rsidR="00F500C7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138</w:t>
            </w:r>
          </w:p>
        </w:tc>
        <w:tc>
          <w:tcPr>
            <w:tcW w:w="4444" w:type="dxa"/>
          </w:tcPr>
          <w:p w:rsidR="00F500C7" w:rsidRPr="00B61BC1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4" w:type="dxa"/>
          </w:tcPr>
          <w:p w:rsidR="00F500C7" w:rsidRPr="00B61BC1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Решение задач с помощью уравнений</w:t>
            </w:r>
          </w:p>
        </w:tc>
        <w:tc>
          <w:tcPr>
            <w:tcW w:w="1418" w:type="dxa"/>
          </w:tcPr>
          <w:p w:rsidR="00F500C7" w:rsidRDefault="00A97C86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134" w:type="dxa"/>
          </w:tcPr>
          <w:p w:rsidR="00F500C7" w:rsidRPr="00C90803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C7" w:rsidRPr="00C90803" w:rsidTr="00F500C7">
        <w:tc>
          <w:tcPr>
            <w:tcW w:w="626" w:type="dxa"/>
          </w:tcPr>
          <w:p w:rsidR="00F500C7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139</w:t>
            </w:r>
          </w:p>
        </w:tc>
        <w:tc>
          <w:tcPr>
            <w:tcW w:w="4444" w:type="dxa"/>
          </w:tcPr>
          <w:p w:rsidR="00F500C7" w:rsidRPr="006D7433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4" w:type="dxa"/>
          </w:tcPr>
          <w:p w:rsidR="00F500C7" w:rsidRPr="006D7433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Итоговый зачет</w:t>
            </w:r>
          </w:p>
        </w:tc>
        <w:tc>
          <w:tcPr>
            <w:tcW w:w="1418" w:type="dxa"/>
          </w:tcPr>
          <w:p w:rsidR="00F500C7" w:rsidRDefault="00A97C86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134" w:type="dxa"/>
          </w:tcPr>
          <w:p w:rsidR="00F500C7" w:rsidRPr="00C90803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C7" w:rsidRPr="00C90803" w:rsidTr="00F500C7">
        <w:tc>
          <w:tcPr>
            <w:tcW w:w="626" w:type="dxa"/>
          </w:tcPr>
          <w:p w:rsidR="00F500C7" w:rsidRPr="00B61BC1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140</w:t>
            </w:r>
          </w:p>
        </w:tc>
        <w:tc>
          <w:tcPr>
            <w:tcW w:w="4444" w:type="dxa"/>
          </w:tcPr>
          <w:p w:rsidR="00F500C7" w:rsidRPr="006D7433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4" w:type="dxa"/>
          </w:tcPr>
          <w:p w:rsidR="00F500C7" w:rsidRPr="006D7433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Заключительный урок</w:t>
            </w:r>
          </w:p>
        </w:tc>
        <w:tc>
          <w:tcPr>
            <w:tcW w:w="1418" w:type="dxa"/>
          </w:tcPr>
          <w:p w:rsidR="00F500C7" w:rsidRDefault="00A97C86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134" w:type="dxa"/>
          </w:tcPr>
          <w:p w:rsidR="00F500C7" w:rsidRPr="00C90803" w:rsidRDefault="00F500C7" w:rsidP="00F5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5CEA" w:rsidRDefault="00BA5CEA" w:rsidP="00F500C7">
      <w:pPr>
        <w:pStyle w:val="aa"/>
        <w:suppressAutoHyphens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A5CEA" w:rsidRDefault="00BA5CEA" w:rsidP="00F500C7">
      <w:pPr>
        <w:pStyle w:val="aa"/>
        <w:suppressAutoHyphens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A5CEA" w:rsidRDefault="00BA5CEA" w:rsidP="00F500C7">
      <w:pPr>
        <w:pStyle w:val="aa"/>
        <w:suppressAutoHyphens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A5CEA" w:rsidRDefault="00BA5CEA" w:rsidP="00F500C7">
      <w:pPr>
        <w:pStyle w:val="aa"/>
        <w:suppressAutoHyphens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A5CEA" w:rsidRDefault="00BA5CEA" w:rsidP="00F500C7">
      <w:pPr>
        <w:pStyle w:val="aa"/>
        <w:suppressAutoHyphens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A5CEA" w:rsidRDefault="00BA5CEA" w:rsidP="00F500C7">
      <w:pPr>
        <w:pStyle w:val="aa"/>
        <w:suppressAutoHyphens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A5CEA" w:rsidRDefault="00BA5CEA" w:rsidP="00F500C7">
      <w:pPr>
        <w:pStyle w:val="aa"/>
        <w:suppressAutoHyphens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A5CEA" w:rsidRDefault="00BA5CEA" w:rsidP="00F500C7">
      <w:pPr>
        <w:pStyle w:val="aa"/>
        <w:suppressAutoHyphens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A5CEA" w:rsidRDefault="00BA5CEA" w:rsidP="00F500C7">
      <w:pPr>
        <w:pStyle w:val="aa"/>
        <w:suppressAutoHyphens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A5CEA" w:rsidRDefault="00BA5CEA" w:rsidP="00F500C7">
      <w:pPr>
        <w:pStyle w:val="aa"/>
        <w:suppressAutoHyphens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A5CEA" w:rsidRDefault="00BA5CEA" w:rsidP="00F500C7">
      <w:pPr>
        <w:pStyle w:val="aa"/>
        <w:suppressAutoHyphens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A5CEA" w:rsidRDefault="00BA5CEA" w:rsidP="00F500C7">
      <w:pPr>
        <w:pStyle w:val="aa"/>
        <w:suppressAutoHyphens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A5CEA" w:rsidRDefault="00BA5CEA" w:rsidP="00F500C7">
      <w:pPr>
        <w:pStyle w:val="aa"/>
        <w:suppressAutoHyphens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A5CEA" w:rsidRDefault="00BA5CEA" w:rsidP="00F500C7">
      <w:pPr>
        <w:pStyle w:val="aa"/>
        <w:suppressAutoHyphens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A5CEA" w:rsidRDefault="00BA5CEA" w:rsidP="00F500C7">
      <w:pPr>
        <w:pStyle w:val="aa"/>
        <w:suppressAutoHyphens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A5CEA" w:rsidRDefault="00BA5CEA" w:rsidP="00F500C7">
      <w:pPr>
        <w:pStyle w:val="aa"/>
        <w:suppressAutoHyphens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A5CEA" w:rsidRDefault="00BA5CEA" w:rsidP="00F500C7">
      <w:pPr>
        <w:pStyle w:val="aa"/>
        <w:suppressAutoHyphens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A5CEA" w:rsidRDefault="00BA5CEA" w:rsidP="00F500C7">
      <w:pPr>
        <w:pStyle w:val="aa"/>
        <w:suppressAutoHyphens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A5CEA" w:rsidRDefault="00BA5CEA" w:rsidP="00F500C7">
      <w:pPr>
        <w:pStyle w:val="aa"/>
        <w:suppressAutoHyphens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6B7891" w:rsidRDefault="00A141F4" w:rsidP="00F500C7">
      <w:pPr>
        <w:pStyle w:val="aa"/>
        <w:suppressAutoHyphens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Перечень учебно-методического обеспечения. Список литературы</w:t>
      </w:r>
      <w:r w:rsidR="004734A1" w:rsidRPr="004734A1">
        <w:rPr>
          <w:rFonts w:ascii="Times New Roman" w:hAnsi="Times New Roman" w:cs="Times New Roman"/>
          <w:b/>
          <w:sz w:val="24"/>
          <w:szCs w:val="24"/>
        </w:rPr>
        <w:t>:</w:t>
      </w:r>
    </w:p>
    <w:p w:rsidR="00DD4B01" w:rsidRPr="00DD4B01" w:rsidRDefault="00DD4B01" w:rsidP="00DD4B01">
      <w:pPr>
        <w:pStyle w:val="af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734A1" w:rsidRPr="00DD4B01">
        <w:rPr>
          <w:rFonts w:ascii="Times New Roman" w:hAnsi="Times New Roman" w:cs="Times New Roman"/>
          <w:sz w:val="24"/>
          <w:szCs w:val="24"/>
        </w:rPr>
        <w:t>Алгебра-7:учебник</w:t>
      </w:r>
      <w:r w:rsidR="00A96023" w:rsidRPr="00DD4B01">
        <w:rPr>
          <w:rFonts w:ascii="Times New Roman" w:hAnsi="Times New Roman" w:cs="Times New Roman"/>
          <w:sz w:val="24"/>
          <w:szCs w:val="24"/>
        </w:rPr>
        <w:t xml:space="preserve"> для образовательных учреждений </w:t>
      </w:r>
      <w:r w:rsidR="004734A1" w:rsidRPr="00DD4B01">
        <w:rPr>
          <w:rFonts w:ascii="Times New Roman" w:hAnsi="Times New Roman" w:cs="Times New Roman"/>
          <w:sz w:val="24"/>
          <w:szCs w:val="24"/>
        </w:rPr>
        <w:t xml:space="preserve">/автор: Ю.Н. Макарычев, Н.Г. </w:t>
      </w:r>
      <w:proofErr w:type="spellStart"/>
      <w:r w:rsidR="004734A1" w:rsidRPr="00DD4B01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="004734A1" w:rsidRPr="00DD4B01">
        <w:rPr>
          <w:rFonts w:ascii="Times New Roman" w:hAnsi="Times New Roman" w:cs="Times New Roman"/>
          <w:sz w:val="24"/>
          <w:szCs w:val="24"/>
        </w:rPr>
        <w:t xml:space="preserve">, К.Н. </w:t>
      </w:r>
      <w:proofErr w:type="spellStart"/>
      <w:r w:rsidR="004734A1" w:rsidRPr="00DD4B01">
        <w:rPr>
          <w:rFonts w:ascii="Times New Roman" w:hAnsi="Times New Roman" w:cs="Times New Roman"/>
          <w:sz w:val="24"/>
          <w:szCs w:val="24"/>
        </w:rPr>
        <w:t>Нешков</w:t>
      </w:r>
      <w:proofErr w:type="spellEnd"/>
      <w:r w:rsidR="004734A1" w:rsidRPr="00DD4B01">
        <w:rPr>
          <w:rFonts w:ascii="Times New Roman" w:hAnsi="Times New Roman" w:cs="Times New Roman"/>
          <w:sz w:val="24"/>
          <w:szCs w:val="24"/>
        </w:rPr>
        <w:t xml:space="preserve">, С.Б. </w:t>
      </w:r>
      <w:proofErr w:type="spellStart"/>
      <w:r w:rsidR="004734A1" w:rsidRPr="00DD4B01">
        <w:rPr>
          <w:rFonts w:ascii="Times New Roman" w:hAnsi="Times New Roman" w:cs="Times New Roman"/>
          <w:sz w:val="24"/>
          <w:szCs w:val="24"/>
        </w:rPr>
        <w:t>Суворова</w:t>
      </w:r>
      <w:proofErr w:type="gramStart"/>
      <w:r w:rsidR="00A96023" w:rsidRPr="00DD4B01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="00A96023" w:rsidRPr="00DD4B0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A96023" w:rsidRPr="00DD4B01">
        <w:rPr>
          <w:rFonts w:ascii="Times New Roman" w:hAnsi="Times New Roman" w:cs="Times New Roman"/>
          <w:sz w:val="24"/>
          <w:szCs w:val="24"/>
        </w:rPr>
        <w:t xml:space="preserve"> редакцией С.А. </w:t>
      </w:r>
      <w:proofErr w:type="spellStart"/>
      <w:r w:rsidR="00A96023" w:rsidRPr="00DD4B01">
        <w:rPr>
          <w:rFonts w:ascii="Times New Roman" w:hAnsi="Times New Roman" w:cs="Times New Roman"/>
          <w:sz w:val="24"/>
          <w:szCs w:val="24"/>
        </w:rPr>
        <w:t>Теляковского</w:t>
      </w:r>
      <w:proofErr w:type="spellEnd"/>
      <w:r w:rsidR="00A96023" w:rsidRPr="00DD4B01">
        <w:rPr>
          <w:rFonts w:ascii="Times New Roman" w:hAnsi="Times New Roman" w:cs="Times New Roman"/>
          <w:sz w:val="24"/>
          <w:szCs w:val="24"/>
        </w:rPr>
        <w:t>.-</w:t>
      </w:r>
      <w:r w:rsidR="004734A1" w:rsidRPr="00DD4B01">
        <w:rPr>
          <w:rFonts w:ascii="Times New Roman" w:hAnsi="Times New Roman" w:cs="Times New Roman"/>
          <w:sz w:val="24"/>
          <w:szCs w:val="24"/>
        </w:rPr>
        <w:t xml:space="preserve">  Просвещение, 201</w:t>
      </w:r>
      <w:r w:rsidR="00FC45BC">
        <w:rPr>
          <w:rFonts w:ascii="Times New Roman" w:hAnsi="Times New Roman" w:cs="Times New Roman"/>
          <w:sz w:val="24"/>
          <w:szCs w:val="24"/>
        </w:rPr>
        <w:t>8</w:t>
      </w:r>
      <w:r w:rsidR="004734A1" w:rsidRPr="00DD4B01">
        <w:rPr>
          <w:rFonts w:ascii="Times New Roman" w:hAnsi="Times New Roman" w:cs="Times New Roman"/>
          <w:sz w:val="24"/>
          <w:szCs w:val="24"/>
        </w:rPr>
        <w:t>год</w:t>
      </w:r>
      <w:r w:rsidR="007D3879" w:rsidRPr="00DD4B01">
        <w:rPr>
          <w:rFonts w:ascii="Times New Roman" w:hAnsi="Times New Roman" w:cs="Times New Roman"/>
          <w:sz w:val="24"/>
          <w:szCs w:val="24"/>
        </w:rPr>
        <w:t>;</w:t>
      </w:r>
    </w:p>
    <w:p w:rsidR="004734A1" w:rsidRPr="00DD4B01" w:rsidRDefault="00D7699E" w:rsidP="00DD4B01">
      <w:pPr>
        <w:pStyle w:val="af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734A1" w:rsidRPr="00DD4B01">
        <w:rPr>
          <w:rFonts w:ascii="Times New Roman" w:hAnsi="Times New Roman" w:cs="Times New Roman"/>
          <w:sz w:val="24"/>
          <w:szCs w:val="24"/>
        </w:rPr>
        <w:t xml:space="preserve">Контрольно-измерительные материалы. Алгебра 7 </w:t>
      </w:r>
      <w:proofErr w:type="spellStart"/>
      <w:r w:rsidR="004734A1" w:rsidRPr="00DD4B01">
        <w:rPr>
          <w:rFonts w:ascii="Times New Roman" w:hAnsi="Times New Roman" w:cs="Times New Roman"/>
          <w:sz w:val="24"/>
          <w:szCs w:val="24"/>
        </w:rPr>
        <w:t>класс</w:t>
      </w:r>
      <w:proofErr w:type="gramStart"/>
      <w:r w:rsidR="004734A1" w:rsidRPr="00DD4B01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4734A1" w:rsidRPr="00DD4B01">
        <w:rPr>
          <w:rFonts w:ascii="Times New Roman" w:hAnsi="Times New Roman" w:cs="Times New Roman"/>
          <w:sz w:val="24"/>
          <w:szCs w:val="24"/>
        </w:rPr>
        <w:t>ост</w:t>
      </w:r>
      <w:proofErr w:type="spellEnd"/>
      <w:r w:rsidR="004734A1" w:rsidRPr="00DD4B01">
        <w:rPr>
          <w:rFonts w:ascii="Times New Roman" w:hAnsi="Times New Roman" w:cs="Times New Roman"/>
          <w:sz w:val="24"/>
          <w:szCs w:val="24"/>
        </w:rPr>
        <w:t>. Л.И.Мартышова.</w:t>
      </w:r>
      <w:r w:rsidR="00FC45BC">
        <w:rPr>
          <w:rFonts w:ascii="Times New Roman" w:hAnsi="Times New Roman" w:cs="Times New Roman"/>
          <w:sz w:val="24"/>
          <w:szCs w:val="24"/>
        </w:rPr>
        <w:t>2019</w:t>
      </w:r>
    </w:p>
    <w:p w:rsidR="007D3879" w:rsidRPr="00DD4B01" w:rsidRDefault="00D7699E" w:rsidP="00DD4B01">
      <w:pPr>
        <w:pStyle w:val="af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7D3879" w:rsidRPr="00DD4B01">
        <w:rPr>
          <w:rFonts w:ascii="Times New Roman" w:hAnsi="Times New Roman" w:cs="Times New Roman"/>
          <w:sz w:val="24"/>
          <w:szCs w:val="24"/>
        </w:rPr>
        <w:t>Математика 5-7 классы: таблицы-тренажеры/автор-составит</w:t>
      </w:r>
      <w:r w:rsidR="00FC45BC">
        <w:rPr>
          <w:rFonts w:ascii="Times New Roman" w:hAnsi="Times New Roman" w:cs="Times New Roman"/>
          <w:sz w:val="24"/>
          <w:szCs w:val="24"/>
        </w:rPr>
        <w:t>ель С.В. Токарева: Учитель, 2018</w:t>
      </w:r>
      <w:r w:rsidR="007D3879" w:rsidRPr="00DD4B01">
        <w:rPr>
          <w:rFonts w:ascii="Times New Roman" w:hAnsi="Times New Roman" w:cs="Times New Roman"/>
          <w:sz w:val="24"/>
          <w:szCs w:val="24"/>
        </w:rPr>
        <w:t>.-127</w:t>
      </w:r>
    </w:p>
    <w:p w:rsidR="007D3879" w:rsidRPr="00DD4B01" w:rsidRDefault="00D7699E" w:rsidP="00DD4B01">
      <w:pPr>
        <w:pStyle w:val="af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7D3879" w:rsidRPr="00DD4B01">
        <w:rPr>
          <w:rFonts w:ascii="Times New Roman" w:hAnsi="Times New Roman" w:cs="Times New Roman"/>
          <w:sz w:val="24"/>
          <w:szCs w:val="24"/>
        </w:rPr>
        <w:t>Математические олимпиады в школе 5-11 классы-4</w:t>
      </w:r>
      <w:r w:rsidR="00FC45BC">
        <w:rPr>
          <w:rFonts w:ascii="Times New Roman" w:hAnsi="Times New Roman" w:cs="Times New Roman"/>
          <w:sz w:val="24"/>
          <w:szCs w:val="24"/>
        </w:rPr>
        <w:t xml:space="preserve">-е издание- </w:t>
      </w:r>
      <w:proofErr w:type="spellStart"/>
      <w:r w:rsidR="00FC45BC">
        <w:rPr>
          <w:rFonts w:ascii="Times New Roman" w:hAnsi="Times New Roman" w:cs="Times New Roman"/>
          <w:sz w:val="24"/>
          <w:szCs w:val="24"/>
        </w:rPr>
        <w:t>М.:Айрис-пресс</w:t>
      </w:r>
      <w:proofErr w:type="spellEnd"/>
      <w:r w:rsidR="00FC45BC">
        <w:rPr>
          <w:rFonts w:ascii="Times New Roman" w:hAnsi="Times New Roman" w:cs="Times New Roman"/>
          <w:sz w:val="24"/>
          <w:szCs w:val="24"/>
        </w:rPr>
        <w:t>, 2018</w:t>
      </w:r>
      <w:r w:rsidR="007D3879" w:rsidRPr="00DD4B01">
        <w:rPr>
          <w:rFonts w:ascii="Times New Roman" w:hAnsi="Times New Roman" w:cs="Times New Roman"/>
          <w:sz w:val="24"/>
          <w:szCs w:val="24"/>
        </w:rPr>
        <w:t>-176с.</w:t>
      </w:r>
    </w:p>
    <w:p w:rsidR="004734A1" w:rsidRPr="00FC45BC" w:rsidRDefault="00C35433" w:rsidP="00DD4B01">
      <w:pPr>
        <w:pStyle w:val="af5"/>
        <w:rPr>
          <w:rFonts w:ascii="Times New Roman" w:hAnsi="Times New Roman" w:cs="Times New Roman"/>
          <w:sz w:val="24"/>
          <w:szCs w:val="24"/>
        </w:rPr>
      </w:pPr>
      <w:r w:rsidRPr="00DD4B01">
        <w:rPr>
          <w:rFonts w:ascii="Times New Roman" w:hAnsi="Times New Roman" w:cs="Times New Roman"/>
          <w:sz w:val="24"/>
          <w:szCs w:val="24"/>
        </w:rPr>
        <w:t xml:space="preserve">5. </w:t>
      </w:r>
      <w:r w:rsidR="00CB2D85" w:rsidRPr="00DD4B01">
        <w:rPr>
          <w:rFonts w:ascii="Times New Roman" w:hAnsi="Times New Roman" w:cs="Times New Roman"/>
          <w:sz w:val="24"/>
          <w:szCs w:val="24"/>
        </w:rPr>
        <w:t xml:space="preserve">  </w:t>
      </w:r>
      <w:r w:rsidR="007D3879" w:rsidRPr="00DD4B01">
        <w:rPr>
          <w:rFonts w:ascii="Times New Roman" w:hAnsi="Times New Roman" w:cs="Times New Roman"/>
          <w:sz w:val="24"/>
          <w:szCs w:val="24"/>
        </w:rPr>
        <w:t xml:space="preserve">Краткий справочник </w:t>
      </w:r>
      <w:r w:rsidR="007D3879" w:rsidRPr="00FC45BC">
        <w:rPr>
          <w:rFonts w:ascii="Times New Roman" w:hAnsi="Times New Roman" w:cs="Times New Roman"/>
          <w:sz w:val="24"/>
          <w:szCs w:val="24"/>
        </w:rPr>
        <w:t>по математике. Основные формулы геометрии.</w:t>
      </w:r>
      <w:r w:rsidR="004F287E" w:rsidRPr="00FC45BC">
        <w:rPr>
          <w:rFonts w:ascii="Times New Roman" w:hAnsi="Times New Roman" w:cs="Times New Roman"/>
          <w:sz w:val="24"/>
          <w:szCs w:val="24"/>
        </w:rPr>
        <w:t xml:space="preserve"> </w:t>
      </w:r>
      <w:r w:rsidR="00FC45BC">
        <w:rPr>
          <w:rFonts w:ascii="Times New Roman" w:hAnsi="Times New Roman" w:cs="Times New Roman"/>
          <w:sz w:val="24"/>
          <w:szCs w:val="24"/>
        </w:rPr>
        <w:t>Казань: Яз, 2019</w:t>
      </w:r>
      <w:r w:rsidR="007D3879" w:rsidRPr="00FC45BC">
        <w:rPr>
          <w:rFonts w:ascii="Times New Roman" w:hAnsi="Times New Roman" w:cs="Times New Roman"/>
          <w:sz w:val="24"/>
          <w:szCs w:val="24"/>
        </w:rPr>
        <w:t>. 140с.</w:t>
      </w:r>
    </w:p>
    <w:p w:rsidR="007C098F" w:rsidRDefault="00C35433" w:rsidP="00D7699E">
      <w:pPr>
        <w:pStyle w:val="c5"/>
        <w:spacing w:before="0" w:beforeAutospacing="0" w:after="0" w:afterAutospacing="0"/>
      </w:pPr>
      <w:r>
        <w:t xml:space="preserve">6.. </w:t>
      </w:r>
      <w:r w:rsidR="007C098F">
        <w:t>П</w:t>
      </w:r>
      <w:r w:rsidR="007C098F" w:rsidRPr="00224285">
        <w:t>римерн</w:t>
      </w:r>
      <w:r w:rsidR="007C098F">
        <w:t>ая</w:t>
      </w:r>
      <w:r w:rsidR="007C098F" w:rsidRPr="00224285">
        <w:t xml:space="preserve"> </w:t>
      </w:r>
      <w:r w:rsidR="007C098F" w:rsidRPr="00224285">
        <w:rPr>
          <w:bCs/>
          <w:iCs/>
        </w:rPr>
        <w:t>программ</w:t>
      </w:r>
      <w:r w:rsidR="007C098F">
        <w:rPr>
          <w:bCs/>
          <w:iCs/>
        </w:rPr>
        <w:t>а</w:t>
      </w:r>
      <w:r w:rsidR="007C098F" w:rsidRPr="00224285">
        <w:rPr>
          <w:bCs/>
          <w:iCs/>
        </w:rPr>
        <w:t xml:space="preserve"> </w:t>
      </w:r>
      <w:r w:rsidR="007C098F" w:rsidRPr="00224285">
        <w:t>общеобразовательных учреждений по алгебре 7–9 классы</w:t>
      </w:r>
      <w:r w:rsidR="007C098F" w:rsidRPr="00224285">
        <w:rPr>
          <w:bCs/>
          <w:iCs/>
        </w:rPr>
        <w:t xml:space="preserve">, </w:t>
      </w:r>
      <w:r w:rsidR="007C098F" w:rsidRPr="00224285">
        <w:t xml:space="preserve"> к учебному комплексу для 7-9 классов (авторы Ю.Н. Макарычев, Н.Г. </w:t>
      </w:r>
      <w:proofErr w:type="spellStart"/>
      <w:r w:rsidR="007C098F" w:rsidRPr="00224285">
        <w:t>Миндюк</w:t>
      </w:r>
      <w:proofErr w:type="spellEnd"/>
      <w:r w:rsidR="007C098F" w:rsidRPr="00224285">
        <w:t xml:space="preserve">, К.Н. </w:t>
      </w:r>
      <w:proofErr w:type="spellStart"/>
      <w:r w:rsidR="007C098F" w:rsidRPr="00224285">
        <w:t>Нешков</w:t>
      </w:r>
      <w:proofErr w:type="spellEnd"/>
      <w:r w:rsidR="007C098F" w:rsidRPr="00224285">
        <w:t>, С.Б. Суворова Ю.Н.,</w:t>
      </w:r>
      <w:r w:rsidR="007C098F" w:rsidRPr="00224285">
        <w:rPr>
          <w:b/>
          <w:bCs/>
          <w:iCs/>
        </w:rPr>
        <w:t xml:space="preserve"> </w:t>
      </w:r>
      <w:r w:rsidR="007C098F" w:rsidRPr="00224285">
        <w:rPr>
          <w:bCs/>
          <w:iCs/>
        </w:rPr>
        <w:t xml:space="preserve">составитель </w:t>
      </w:r>
      <w:r w:rsidR="007C098F" w:rsidRPr="00224285">
        <w:t xml:space="preserve">Т.А. </w:t>
      </w:r>
      <w:proofErr w:type="spellStart"/>
      <w:r w:rsidR="007C098F" w:rsidRPr="00224285">
        <w:t>Бурмистрова</w:t>
      </w:r>
      <w:proofErr w:type="spellEnd"/>
      <w:r w:rsidR="007C098F" w:rsidRPr="00224285">
        <w:t xml:space="preserve"> – М: «Просвещение», 20</w:t>
      </w:r>
      <w:r w:rsidR="007C098F">
        <w:t>11</w:t>
      </w:r>
      <w:r w:rsidR="007C098F" w:rsidRPr="00224285">
        <w:t xml:space="preserve">. – с. </w:t>
      </w:r>
      <w:r w:rsidR="007C098F">
        <w:t>50-58</w:t>
      </w:r>
      <w:r w:rsidR="007C098F" w:rsidRPr="00224285">
        <w:t>)</w:t>
      </w:r>
    </w:p>
    <w:p w:rsidR="002A6176" w:rsidRDefault="002A6176" w:rsidP="002A6176">
      <w:pPr>
        <w:tabs>
          <w:tab w:val="left" w:pos="2850"/>
        </w:tabs>
      </w:pPr>
    </w:p>
    <w:p w:rsidR="00F500C7" w:rsidRDefault="00F500C7" w:rsidP="002A6176">
      <w:pPr>
        <w:tabs>
          <w:tab w:val="left" w:pos="2850"/>
        </w:tabs>
      </w:pPr>
    </w:p>
    <w:p w:rsidR="006815DB" w:rsidRDefault="006815DB" w:rsidP="002A6176">
      <w:pPr>
        <w:tabs>
          <w:tab w:val="left" w:pos="2850"/>
        </w:tabs>
      </w:pPr>
    </w:p>
    <w:p w:rsidR="006815DB" w:rsidRDefault="006815DB" w:rsidP="002A6176">
      <w:pPr>
        <w:tabs>
          <w:tab w:val="left" w:pos="2850"/>
        </w:tabs>
      </w:pPr>
    </w:p>
    <w:p w:rsidR="006815DB" w:rsidRDefault="006815DB" w:rsidP="002A6176">
      <w:pPr>
        <w:tabs>
          <w:tab w:val="left" w:pos="2850"/>
        </w:tabs>
      </w:pPr>
    </w:p>
    <w:p w:rsidR="006815DB" w:rsidRDefault="006815DB" w:rsidP="002A6176">
      <w:pPr>
        <w:tabs>
          <w:tab w:val="left" w:pos="2850"/>
        </w:tabs>
      </w:pPr>
    </w:p>
    <w:p w:rsidR="006815DB" w:rsidRDefault="006815DB" w:rsidP="002A6176">
      <w:pPr>
        <w:tabs>
          <w:tab w:val="left" w:pos="2850"/>
        </w:tabs>
      </w:pPr>
    </w:p>
    <w:p w:rsidR="006815DB" w:rsidRDefault="006815DB" w:rsidP="002A6176">
      <w:pPr>
        <w:tabs>
          <w:tab w:val="left" w:pos="2850"/>
        </w:tabs>
      </w:pPr>
    </w:p>
    <w:p w:rsidR="006815DB" w:rsidRDefault="006815DB" w:rsidP="002A6176">
      <w:pPr>
        <w:tabs>
          <w:tab w:val="left" w:pos="2850"/>
        </w:tabs>
      </w:pPr>
    </w:p>
    <w:p w:rsidR="006815DB" w:rsidRDefault="006815DB" w:rsidP="002A6176">
      <w:pPr>
        <w:tabs>
          <w:tab w:val="left" w:pos="2850"/>
        </w:tabs>
      </w:pPr>
    </w:p>
    <w:p w:rsidR="006815DB" w:rsidRDefault="006815DB" w:rsidP="002A6176">
      <w:pPr>
        <w:tabs>
          <w:tab w:val="left" w:pos="2850"/>
        </w:tabs>
      </w:pPr>
    </w:p>
    <w:p w:rsidR="00A141F4" w:rsidRDefault="00A141F4" w:rsidP="002A6176">
      <w:pPr>
        <w:tabs>
          <w:tab w:val="left" w:pos="2850"/>
        </w:tabs>
      </w:pPr>
    </w:p>
    <w:p w:rsidR="00FD2215" w:rsidRDefault="00FD2215" w:rsidP="002A6176">
      <w:pPr>
        <w:tabs>
          <w:tab w:val="left" w:pos="2850"/>
        </w:tabs>
      </w:pPr>
    </w:p>
    <w:p w:rsidR="00FD2215" w:rsidRDefault="00FD2215" w:rsidP="002A6176">
      <w:pPr>
        <w:tabs>
          <w:tab w:val="left" w:pos="2850"/>
        </w:tabs>
      </w:pPr>
    </w:p>
    <w:p w:rsidR="00FD2215" w:rsidRDefault="00FD2215" w:rsidP="002A6176">
      <w:pPr>
        <w:tabs>
          <w:tab w:val="left" w:pos="2850"/>
        </w:tabs>
      </w:pP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Контрольные работы по алгебре 7 класс к учебнику «Алгебра 7» Ю.Н.Макарычева</w:t>
      </w: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№1  по теме « Числовые выражения»</w:t>
      </w:r>
    </w:p>
    <w:p w:rsidR="002A6176" w:rsidRPr="002A6176" w:rsidRDefault="002A6176" w:rsidP="002A6176">
      <w:pPr>
        <w:shd w:val="clear" w:color="auto" w:fill="FFFFFF"/>
        <w:spacing w:after="0" w:line="450" w:lineRule="exact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i/>
          <w:sz w:val="24"/>
          <w:szCs w:val="24"/>
        </w:rPr>
        <w:t>Вариант 1</w:t>
      </w:r>
    </w:p>
    <w:p w:rsidR="002A6176" w:rsidRPr="002A6176" w:rsidRDefault="002A6176" w:rsidP="002A6176">
      <w:pPr>
        <w:shd w:val="clear" w:color="auto" w:fill="FFFFFF"/>
        <w:tabs>
          <w:tab w:val="left" w:pos="355"/>
        </w:tabs>
        <w:spacing w:after="0" w:line="45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1. Найдите значение выражения 6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- 8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</w:rPr>
        <w:t xml:space="preserve">, при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2A6176">
        <w:rPr>
          <w:rFonts w:ascii="Times New Roman" w:hAnsi="Times New Roman" w:cs="Times New Roman"/>
          <w:i/>
          <w:position w:val="-12"/>
          <w:sz w:val="24"/>
          <w:szCs w:val="24"/>
          <w:lang w:val="en-US"/>
        </w:rPr>
        <w:object w:dxaOrig="4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05pt;height:19pt" o:ole="">
            <v:imagedata r:id="rId6" o:title=""/>
          </v:shape>
          <o:OLEObject Type="Embed" ProgID="Equation.3" ShapeID="_x0000_i1025" DrawAspect="Content" ObjectID="_1696878098" r:id="rId7"/>
        </w:object>
      </w:r>
      <w:r w:rsidRPr="002A6176">
        <w:rPr>
          <w:rFonts w:ascii="Times New Roman" w:hAnsi="Times New Roman" w:cs="Times New Roman"/>
          <w:sz w:val="24"/>
          <w:szCs w:val="24"/>
        </w:rPr>
        <w:t xml:space="preserve">,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z w:val="24"/>
          <w:szCs w:val="24"/>
        </w:rPr>
        <w:t xml:space="preserve">= </w:t>
      </w:r>
      <w:r w:rsidRPr="002A6176">
        <w:rPr>
          <w:rFonts w:ascii="Times New Roman" w:hAnsi="Times New Roman" w:cs="Times New Roman"/>
          <w:position w:val="-12"/>
          <w:sz w:val="24"/>
          <w:szCs w:val="24"/>
        </w:rPr>
        <w:object w:dxaOrig="400" w:dyaOrig="360">
          <v:shape id="_x0000_i1026" type="#_x0000_t75" style="width:19.7pt;height:19pt" o:ole="">
            <v:imagedata r:id="rId8" o:title=""/>
          </v:shape>
          <o:OLEObject Type="Embed" ProgID="Equation.3" ShapeID="_x0000_i1026" DrawAspect="Content" ObjectID="_1696878099" r:id="rId9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55"/>
        </w:tabs>
        <w:spacing w:after="0" w:line="45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2. Сравните значения выражений -0,8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 и 0,8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 при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= 6.</w:t>
      </w:r>
    </w:p>
    <w:p w:rsidR="002A6176" w:rsidRPr="002A6176" w:rsidRDefault="002A6176" w:rsidP="002A6176">
      <w:pPr>
        <w:shd w:val="clear" w:color="auto" w:fill="FFFFFF"/>
        <w:tabs>
          <w:tab w:val="left" w:pos="662"/>
        </w:tabs>
        <w:spacing w:after="0" w:line="45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3. Упростите выражение: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а) 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Cs/>
          <w:sz w:val="24"/>
          <w:szCs w:val="24"/>
        </w:rPr>
        <w:t>З</w:t>
      </w:r>
      <w:proofErr w:type="gramStart"/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y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- 11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+ 8</w:t>
      </w:r>
      <w:r w:rsidRPr="002A6176">
        <w:rPr>
          <w:rFonts w:ascii="Times New Roman" w:hAnsi="Times New Roman" w:cs="Times New Roman"/>
          <w:i/>
          <w:sz w:val="24"/>
          <w:szCs w:val="24"/>
        </w:rPr>
        <w:t>у</w:t>
      </w:r>
      <w:r w:rsidRPr="002A6176">
        <w:rPr>
          <w:rFonts w:ascii="Times New Roman" w:hAnsi="Times New Roman" w:cs="Times New Roman"/>
          <w:sz w:val="24"/>
          <w:szCs w:val="24"/>
        </w:rPr>
        <w:t>; б) 5(2а + 1) - 3; в) 14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(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- 1) +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(2х + </w:t>
      </w:r>
      <w:r w:rsidRPr="002A6176">
        <w:rPr>
          <w:rFonts w:ascii="Times New Roman" w:hAnsi="Times New Roman" w:cs="Times New Roman"/>
          <w:sz w:val="24"/>
          <w:szCs w:val="24"/>
        </w:rPr>
        <w:t>6).</w:t>
      </w:r>
    </w:p>
    <w:p w:rsidR="002A6176" w:rsidRPr="002A6176" w:rsidRDefault="002A6176" w:rsidP="002A6176">
      <w:pPr>
        <w:shd w:val="clear" w:color="auto" w:fill="FFFFFF"/>
        <w:tabs>
          <w:tab w:val="left" w:pos="672"/>
        </w:tabs>
        <w:spacing w:after="0" w:line="45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4. Упростите выражение и найдите его значение: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-4 (2,5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- 1,5) + 5,5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– 8, 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- </w:t>
      </w:r>
      <w:r w:rsidRPr="002A6176">
        <w:rPr>
          <w:rFonts w:ascii="Times New Roman" w:hAnsi="Times New Roman" w:cs="Times New Roman"/>
          <w:position w:val="-12"/>
          <w:sz w:val="24"/>
          <w:szCs w:val="24"/>
        </w:rPr>
        <w:object w:dxaOrig="420" w:dyaOrig="360">
          <v:shape id="_x0000_i1027" type="#_x0000_t75" style="width:21.05pt;height:19pt" o:ole="">
            <v:imagedata r:id="rId10" o:title=""/>
          </v:shape>
          <o:OLEObject Type="Embed" ProgID="Equation.3" ShapeID="_x0000_i1027" DrawAspect="Content" ObjectID="_1696878100" r:id="rId11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72"/>
        </w:tabs>
        <w:spacing w:after="0" w:line="45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Из двух городов, расстояние между которыми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км, одновременно навстречу друг другу выехали легковой автомобиль и грузовик и встретились через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t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ч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корость легкового автомобиля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км/ч.</w:t>
      </w:r>
      <w:r w:rsidRPr="002A6176">
        <w:rPr>
          <w:rFonts w:ascii="Times New Roman" w:hAnsi="Times New Roman" w:cs="Times New Roman"/>
          <w:sz w:val="24"/>
          <w:szCs w:val="24"/>
        </w:rPr>
        <w:t xml:space="preserve">Найдите скорость </w:t>
      </w:r>
      <w:proofErr w:type="spellStart"/>
      <w:r w:rsidRPr="002A6176">
        <w:rPr>
          <w:rFonts w:ascii="Times New Roman" w:hAnsi="Times New Roman" w:cs="Times New Roman"/>
          <w:sz w:val="24"/>
          <w:szCs w:val="24"/>
        </w:rPr>
        <w:t>грузовика.Ответьте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на вопрос задачи, е</w:t>
      </w:r>
      <w:r w:rsidRPr="002A617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A6176">
        <w:rPr>
          <w:rFonts w:ascii="Times New Roman" w:hAnsi="Times New Roman" w:cs="Times New Roman"/>
          <w:sz w:val="24"/>
          <w:szCs w:val="24"/>
        </w:rPr>
        <w:t xml:space="preserve">ли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200,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t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= 2,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= 60.</w:t>
      </w:r>
    </w:p>
    <w:p w:rsidR="002A6176" w:rsidRPr="002A6176" w:rsidRDefault="002A6176" w:rsidP="002A6176">
      <w:pPr>
        <w:shd w:val="clear" w:color="auto" w:fill="FFFFFF"/>
        <w:tabs>
          <w:tab w:val="left" w:pos="672"/>
        </w:tabs>
        <w:spacing w:after="0" w:line="45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6. Раскройте скобки: </w:t>
      </w:r>
      <w:r w:rsidRPr="002A6176">
        <w:rPr>
          <w:rFonts w:ascii="Times New Roman" w:hAnsi="Times New Roman" w:cs="Times New Roman"/>
          <w:iCs/>
          <w:sz w:val="24"/>
          <w:szCs w:val="24"/>
        </w:rPr>
        <w:t>З</w:t>
      </w:r>
      <w:proofErr w:type="gramStart"/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- (5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(3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sz w:val="24"/>
          <w:szCs w:val="24"/>
        </w:rPr>
        <w:t>1)).</w:t>
      </w:r>
    </w:p>
    <w:p w:rsidR="002A6176" w:rsidRPr="002A6176" w:rsidRDefault="002A6176" w:rsidP="002A6176">
      <w:pPr>
        <w:shd w:val="clear" w:color="auto" w:fill="FFFFFF"/>
        <w:spacing w:after="0" w:line="450" w:lineRule="exact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i/>
          <w:sz w:val="24"/>
          <w:szCs w:val="24"/>
        </w:rPr>
        <w:t>Вариант 2</w:t>
      </w:r>
    </w:p>
    <w:p w:rsidR="002A6176" w:rsidRPr="002A6176" w:rsidRDefault="002A6176" w:rsidP="002A6176">
      <w:pPr>
        <w:shd w:val="clear" w:color="auto" w:fill="FFFFFF"/>
        <w:tabs>
          <w:tab w:val="left" w:pos="355"/>
        </w:tabs>
        <w:spacing w:after="0" w:line="45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1. Найдите значение выражения 16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</w:t>
      </w:r>
      <w:r w:rsidRPr="002A6176">
        <w:rPr>
          <w:rFonts w:ascii="Times New Roman" w:hAnsi="Times New Roman" w:cs="Times New Roman"/>
          <w:position w:val="-12"/>
          <w:sz w:val="24"/>
          <w:szCs w:val="24"/>
        </w:rPr>
        <w:object w:dxaOrig="360" w:dyaOrig="360">
          <v:shape id="_x0000_i1028" type="#_x0000_t75" style="width:19pt;height:19pt" o:ole="">
            <v:imagedata r:id="rId12" o:title=""/>
          </v:shape>
          <o:OLEObject Type="Embed" ProgID="Equation.3" ShapeID="_x0000_i1028" DrawAspect="Content" ObjectID="_1696878101" r:id="rId13"/>
        </w:objec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, у </w:t>
      </w:r>
      <w:r w:rsidRPr="002A6176">
        <w:rPr>
          <w:rFonts w:ascii="Times New Roman" w:hAnsi="Times New Roman" w:cs="Times New Roman"/>
          <w:sz w:val="24"/>
          <w:szCs w:val="24"/>
        </w:rPr>
        <w:t xml:space="preserve">= - </w:t>
      </w:r>
      <w:r w:rsidRPr="002A6176">
        <w:rPr>
          <w:rFonts w:ascii="Times New Roman" w:hAnsi="Times New Roman" w:cs="Times New Roman"/>
          <w:position w:val="-12"/>
          <w:sz w:val="24"/>
          <w:szCs w:val="24"/>
        </w:rPr>
        <w:object w:dxaOrig="380" w:dyaOrig="360">
          <v:shape id="_x0000_i1029" type="#_x0000_t75" style="width:19pt;height:19pt" o:ole="">
            <v:imagedata r:id="rId14" o:title=""/>
          </v:shape>
          <o:OLEObject Type="Embed" ProgID="Equation.3" ShapeID="_x0000_i1029" DrawAspect="Content" ObjectID="_1696878102" r:id="rId15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55"/>
        </w:tabs>
        <w:spacing w:after="0" w:line="45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2. Сравните значения выражений 2 + 0,3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и 2 - 0,3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а = - 9.</w:t>
      </w:r>
    </w:p>
    <w:p w:rsidR="002A6176" w:rsidRPr="002A6176" w:rsidRDefault="002A6176" w:rsidP="002A6176">
      <w:pPr>
        <w:shd w:val="clear" w:color="auto" w:fill="FFFFFF"/>
        <w:tabs>
          <w:tab w:val="left" w:pos="355"/>
        </w:tabs>
        <w:spacing w:after="0" w:line="45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3. Упростите выражение: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bCs/>
          <w:sz w:val="24"/>
          <w:szCs w:val="24"/>
        </w:rPr>
        <w:t>а) 5</w:t>
      </w:r>
      <w:r w:rsidRPr="002A6176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bCs/>
          <w:sz w:val="24"/>
          <w:szCs w:val="24"/>
        </w:rPr>
        <w:t xml:space="preserve"> + 7</w:t>
      </w:r>
      <w:r w:rsidRPr="002A6176">
        <w:rPr>
          <w:rFonts w:ascii="Times New Roman" w:hAnsi="Times New Roman" w:cs="Times New Roman"/>
          <w:bCs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bCs/>
          <w:iCs/>
          <w:sz w:val="24"/>
          <w:szCs w:val="24"/>
        </w:rPr>
        <w:t xml:space="preserve"> - 2</w:t>
      </w:r>
      <w:r w:rsidRPr="002A6176">
        <w:rPr>
          <w:rFonts w:ascii="Times New Roman" w:hAnsi="Times New Roman" w:cs="Times New Roman"/>
          <w:bCs/>
          <w:i/>
          <w:iCs/>
          <w:sz w:val="24"/>
          <w:szCs w:val="24"/>
        </w:rPr>
        <w:t>а</w:t>
      </w:r>
      <w:r w:rsidRPr="002A6176">
        <w:rPr>
          <w:rFonts w:ascii="Times New Roman" w:hAnsi="Times New Roman" w:cs="Times New Roman"/>
          <w:bCs/>
          <w:iCs/>
          <w:sz w:val="24"/>
          <w:szCs w:val="24"/>
        </w:rPr>
        <w:t xml:space="preserve"> - 8</w:t>
      </w:r>
      <w:r w:rsidRPr="002A6176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bCs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б) 3 (4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+ 2) - 5; в) 20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sz w:val="24"/>
          <w:szCs w:val="24"/>
        </w:rPr>
        <w:t>3) + (З</w:t>
      </w:r>
      <w:proofErr w:type="gramStart"/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- 10).</w:t>
      </w:r>
    </w:p>
    <w:p w:rsidR="002A6176" w:rsidRPr="002A6176" w:rsidRDefault="002A6176" w:rsidP="002A6176">
      <w:pPr>
        <w:shd w:val="clear" w:color="auto" w:fill="FFFFFF"/>
        <w:tabs>
          <w:tab w:val="left" w:pos="634"/>
        </w:tabs>
        <w:spacing w:after="0" w:line="45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4. Упростите выражение и найдите его значение: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-6 (0,5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- 1,5) - 4,5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– 8, при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</w:t>
      </w:r>
      <w:r w:rsidRPr="002A6176">
        <w:rPr>
          <w:rFonts w:ascii="Times New Roman" w:hAnsi="Times New Roman" w:cs="Times New Roman"/>
          <w:position w:val="-12"/>
          <w:sz w:val="24"/>
          <w:szCs w:val="24"/>
        </w:rPr>
        <w:object w:dxaOrig="420" w:dyaOrig="360">
          <v:shape id="_x0000_i1030" type="#_x0000_t75" style="width:21.05pt;height:19pt" o:ole="">
            <v:imagedata r:id="rId16" o:title=""/>
          </v:shape>
          <o:OLEObject Type="Embed" ProgID="Equation.3" ShapeID="_x0000_i1030" DrawAspect="Content" ObjectID="_1696878103" r:id="rId17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34"/>
        </w:tabs>
        <w:spacing w:after="0" w:line="45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Из двух городов одновременно навстречу друг другу выехали автомобиль и мотоцикл и встретились через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t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ч. Найдите расстояние между городами, если скорость автомобиля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v</w:t>
      </w:r>
      <w:r w:rsidRPr="002A6176">
        <w:rPr>
          <w:rFonts w:ascii="Times New Roman" w:hAnsi="Times New Roman" w:cs="Times New Roman"/>
          <w:iCs/>
          <w:sz w:val="24"/>
          <w:szCs w:val="24"/>
          <w:vertAlign w:val="subscript"/>
        </w:rPr>
        <w:t>1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км/ч, а скорость мотоцикла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v</w:t>
      </w:r>
      <w:r w:rsidRPr="002A6176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км/ч. Ответьте на вопрос задачи, если: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3,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v</w:t>
      </w:r>
      <w:r w:rsidRPr="002A6176">
        <w:rPr>
          <w:rFonts w:ascii="Times New Roman" w:hAnsi="Times New Roman" w:cs="Times New Roman"/>
          <w:iCs/>
          <w:sz w:val="24"/>
          <w:szCs w:val="24"/>
          <w:vertAlign w:val="subscript"/>
        </w:rPr>
        <w:t>1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= 80,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v</w:t>
      </w:r>
      <w:r w:rsidRPr="002A6176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= </w:t>
      </w:r>
      <w:r w:rsidRPr="002A6176">
        <w:rPr>
          <w:rFonts w:ascii="Times New Roman" w:hAnsi="Times New Roman" w:cs="Times New Roman"/>
          <w:sz w:val="24"/>
          <w:szCs w:val="24"/>
        </w:rPr>
        <w:t>60.</w:t>
      </w:r>
    </w:p>
    <w:p w:rsidR="002A6176" w:rsidRPr="002A6176" w:rsidRDefault="002A6176" w:rsidP="002A6176">
      <w:pPr>
        <w:shd w:val="clear" w:color="auto" w:fill="FFFFFF"/>
        <w:tabs>
          <w:tab w:val="left" w:pos="634"/>
        </w:tabs>
        <w:spacing w:after="0" w:line="45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6. Раскройте скобки: 2</w:t>
      </w:r>
      <w:r w:rsidRPr="002A6176">
        <w:rPr>
          <w:rFonts w:ascii="Times New Roman" w:hAnsi="Times New Roman" w:cs="Times New Roman"/>
          <w:i/>
          <w:sz w:val="24"/>
          <w:szCs w:val="24"/>
        </w:rPr>
        <w:t>р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(3</w:t>
      </w:r>
      <w:r w:rsidRPr="002A6176">
        <w:rPr>
          <w:rFonts w:ascii="Times New Roman" w:hAnsi="Times New Roman" w:cs="Times New Roman"/>
          <w:i/>
          <w:sz w:val="24"/>
          <w:szCs w:val="24"/>
        </w:rPr>
        <w:t>р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р - 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>)).</w:t>
      </w:r>
    </w:p>
    <w:p w:rsidR="002A6176" w:rsidRPr="002A6176" w:rsidRDefault="002A6176" w:rsidP="002A6176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</w:p>
    <w:p w:rsidR="0067630C" w:rsidRDefault="002F067A" w:rsidP="00EC55E4">
      <w:pPr>
        <w:shd w:val="clear" w:color="auto" w:fill="FFFFFF"/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                               </w:t>
      </w:r>
    </w:p>
    <w:p w:rsidR="0067630C" w:rsidRDefault="0067630C" w:rsidP="00EC55E4">
      <w:pPr>
        <w:shd w:val="clear" w:color="auto" w:fill="FFFFFF"/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EC55E4">
      <w:pPr>
        <w:shd w:val="clear" w:color="auto" w:fill="FFFFFF"/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EC55E4">
      <w:pPr>
        <w:shd w:val="clear" w:color="auto" w:fill="FFFFFF"/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                                         </w:t>
      </w:r>
    </w:p>
    <w:p w:rsidR="0067630C" w:rsidRDefault="0067630C" w:rsidP="00EC55E4">
      <w:pPr>
        <w:shd w:val="clear" w:color="auto" w:fill="FFFFFF"/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EC55E4">
      <w:pPr>
        <w:shd w:val="clear" w:color="auto" w:fill="FFFFFF"/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EC55E4">
      <w:pPr>
        <w:shd w:val="clear" w:color="auto" w:fill="FFFFFF"/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 xml:space="preserve">                                                                       </w:t>
      </w:r>
    </w:p>
    <w:p w:rsidR="0067630C" w:rsidRDefault="0067630C" w:rsidP="00EC55E4">
      <w:pPr>
        <w:shd w:val="clear" w:color="auto" w:fill="FFFFFF"/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                                                                          </w:t>
      </w:r>
      <w:r w:rsidR="002F067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</w:t>
      </w:r>
      <w:r w:rsidR="002A6176"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№2  «Уравнения »</w:t>
      </w:r>
      <w:r w:rsidR="00EC55E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</w:t>
      </w:r>
    </w:p>
    <w:p w:rsidR="002A6176" w:rsidRPr="002A6176" w:rsidRDefault="0067630C" w:rsidP="00EC55E4">
      <w:pPr>
        <w:shd w:val="clear" w:color="auto" w:fill="FFFFFF"/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EC55E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2A6176" w:rsidRPr="002A6176">
        <w:rPr>
          <w:rFonts w:ascii="Times New Roman" w:hAnsi="Times New Roman" w:cs="Times New Roman"/>
          <w:b/>
          <w:i/>
          <w:sz w:val="24"/>
          <w:szCs w:val="24"/>
        </w:rPr>
        <w:t>Вариант 1</w:t>
      </w:r>
    </w:p>
    <w:tbl>
      <w:tblPr>
        <w:tblW w:w="0" w:type="auto"/>
        <w:tblLook w:val="01E0"/>
      </w:tblPr>
      <w:tblGrid>
        <w:gridCol w:w="4785"/>
        <w:gridCol w:w="4785"/>
      </w:tblGrid>
      <w:tr w:rsidR="002A6176" w:rsidRPr="002A6176" w:rsidTr="00837EB0">
        <w:trPr>
          <w:trHeight w:val="517"/>
        </w:trPr>
        <w:tc>
          <w:tcPr>
            <w:tcW w:w="4785" w:type="dxa"/>
          </w:tcPr>
          <w:p w:rsidR="002A6176" w:rsidRPr="002A6176" w:rsidRDefault="002A6176" w:rsidP="002A6176">
            <w:pPr>
              <w:shd w:val="clear" w:color="auto" w:fill="FFFFFF"/>
              <w:tabs>
                <w:tab w:val="left" w:pos="619"/>
                <w:tab w:val="left" w:pos="2822"/>
              </w:tabs>
              <w:spacing w:after="0"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• 1. Решите уравнение:</w:t>
            </w:r>
            <w:r w:rsidR="00EC5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2A6176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40" w:dyaOrig="720">
                <v:shape id="_x0000_i1031" type="#_x0000_t75" style="width:12.25pt;height:36pt" o:ole="">
                  <v:imagedata r:id="rId18" o:title=""/>
                </v:shape>
                <o:OLEObject Type="Embed" ProgID="Equation.3" ShapeID="_x0000_i1031" DrawAspect="Content" ObjectID="_1696878104" r:id="rId19"/>
              </w:objec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= 12;</w:t>
            </w:r>
          </w:p>
          <w:p w:rsidR="002A6176" w:rsidRPr="00EC55E4" w:rsidRDefault="002A6176" w:rsidP="002A6176">
            <w:pPr>
              <w:shd w:val="clear" w:color="auto" w:fill="FFFFFF"/>
              <w:tabs>
                <w:tab w:val="left" w:pos="619"/>
                <w:tab w:val="left" w:pos="2822"/>
              </w:tabs>
              <w:spacing w:after="0"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б) 6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- 10,2 = 0;</w:t>
            </w:r>
          </w:p>
        </w:tc>
        <w:tc>
          <w:tcPr>
            <w:tcW w:w="4785" w:type="dxa"/>
            <w:vAlign w:val="center"/>
          </w:tcPr>
          <w:p w:rsidR="002A6176" w:rsidRPr="002A6176" w:rsidRDefault="002A6176" w:rsidP="002A6176">
            <w:pPr>
              <w:shd w:val="clear" w:color="auto" w:fill="FFFFFF"/>
              <w:tabs>
                <w:tab w:val="left" w:pos="619"/>
                <w:tab w:val="left" w:pos="2822"/>
              </w:tabs>
              <w:spacing w:after="0"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в) 5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- 4,5 = 3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+ 2,5;</w:t>
            </w:r>
          </w:p>
          <w:p w:rsidR="002A6176" w:rsidRPr="002A6176" w:rsidRDefault="002A6176" w:rsidP="002A6176">
            <w:pPr>
              <w:shd w:val="clear" w:color="auto" w:fill="FFFFFF"/>
              <w:tabs>
                <w:tab w:val="left" w:pos="619"/>
                <w:tab w:val="left" w:pos="2822"/>
              </w:tabs>
              <w:spacing w:after="0"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г) 2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- (6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- 5) </w:t>
            </w:r>
            <w:r w:rsidRPr="002A61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45.</w:t>
            </w:r>
          </w:p>
        </w:tc>
      </w:tr>
    </w:tbl>
    <w:p w:rsidR="002A6176" w:rsidRPr="002A6176" w:rsidRDefault="002A6176" w:rsidP="002A6176">
      <w:pPr>
        <w:shd w:val="clear" w:color="auto" w:fill="FFFFFF"/>
        <w:tabs>
          <w:tab w:val="left" w:pos="3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2. Таня в школу сначала едет на автобусе, а потом идет пешком. Вся дорога у нее занимает 26 мин. Идет она на 6 мин дольше, чем едет на автобусе. Сколько минут она едет на автобусе?</w:t>
      </w:r>
    </w:p>
    <w:p w:rsidR="002A6176" w:rsidRPr="002A6176" w:rsidRDefault="002A6176" w:rsidP="002A6176">
      <w:pPr>
        <w:shd w:val="clear" w:color="auto" w:fill="FFFFFF"/>
        <w:tabs>
          <w:tab w:val="left" w:pos="6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3. В двух сараях сложено сено, причем в первом сарае сена в 3 раза больше, чем во втором. После того как из первого сарая увезли 20 т сена, а во второй привезли 10 т, в обоих сараях сена стало поровну. Сколько всего тонн сена было в двух сараях первоначально?</w:t>
      </w:r>
    </w:p>
    <w:p w:rsidR="002A6176" w:rsidRPr="002A6176" w:rsidRDefault="002A6176" w:rsidP="002A6176">
      <w:pPr>
        <w:shd w:val="clear" w:color="auto" w:fill="FFFFFF"/>
        <w:tabs>
          <w:tab w:val="left" w:pos="634"/>
        </w:tabs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4. Решите уравнение 7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+ </w:t>
      </w:r>
      <w:r w:rsidRPr="002A6176">
        <w:rPr>
          <w:rFonts w:ascii="Times New Roman" w:hAnsi="Times New Roman" w:cs="Times New Roman"/>
          <w:sz w:val="24"/>
          <w:szCs w:val="24"/>
        </w:rPr>
        <w:t xml:space="preserve">3) = 3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2A6176">
        <w:rPr>
          <w:rFonts w:ascii="Times New Roman" w:hAnsi="Times New Roman" w:cs="Times New Roman"/>
          <w:sz w:val="24"/>
          <w:szCs w:val="24"/>
        </w:rPr>
        <w:t>- 1).</w:t>
      </w: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i/>
          <w:sz w:val="24"/>
          <w:szCs w:val="24"/>
        </w:rPr>
        <w:t>Вариант 2</w:t>
      </w:r>
    </w:p>
    <w:tbl>
      <w:tblPr>
        <w:tblW w:w="0" w:type="auto"/>
        <w:tblLook w:val="01E0"/>
      </w:tblPr>
      <w:tblGrid>
        <w:gridCol w:w="4785"/>
        <w:gridCol w:w="4785"/>
      </w:tblGrid>
      <w:tr w:rsidR="002A6176" w:rsidRPr="002A6176" w:rsidTr="00837EB0">
        <w:tc>
          <w:tcPr>
            <w:tcW w:w="4785" w:type="dxa"/>
          </w:tcPr>
          <w:p w:rsidR="00EC55E4" w:rsidRDefault="002A6176" w:rsidP="002A6176">
            <w:pPr>
              <w:shd w:val="clear" w:color="auto" w:fill="FFFFFF"/>
              <w:tabs>
                <w:tab w:val="left" w:pos="638"/>
                <w:tab w:val="left" w:pos="2846"/>
              </w:tabs>
              <w:spacing w:after="0"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• 1. Решите уравнение:</w:t>
            </w:r>
          </w:p>
          <w:p w:rsidR="002A6176" w:rsidRPr="002A6176" w:rsidRDefault="002A6176" w:rsidP="002A6176">
            <w:pPr>
              <w:shd w:val="clear" w:color="auto" w:fill="FFFFFF"/>
              <w:tabs>
                <w:tab w:val="left" w:pos="638"/>
                <w:tab w:val="left" w:pos="2846"/>
              </w:tabs>
              <w:spacing w:after="0"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2A6176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20">
                <v:shape id="_x0000_i1032" type="#_x0000_t75" style="width:12.25pt;height:30.55pt" o:ole="">
                  <v:imagedata r:id="rId20" o:title=""/>
                </v:shape>
                <o:OLEObject Type="Embed" ProgID="Equation.3" ShapeID="_x0000_i1032" DrawAspect="Content" ObjectID="_1696878105" r:id="rId21"/>
              </w:object>
            </w:r>
            <w:proofErr w:type="spellStart"/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proofErr w:type="spellEnd"/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= 18;</w:t>
            </w:r>
          </w:p>
          <w:p w:rsidR="002A6176" w:rsidRPr="00EC55E4" w:rsidRDefault="002A6176" w:rsidP="002A6176">
            <w:pPr>
              <w:shd w:val="clear" w:color="auto" w:fill="FFFFFF"/>
              <w:tabs>
                <w:tab w:val="left" w:pos="638"/>
                <w:tab w:val="left" w:pos="2846"/>
              </w:tabs>
              <w:spacing w:after="0"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б) 7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x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+ 11,9 = 0;</w:t>
            </w:r>
          </w:p>
        </w:tc>
        <w:tc>
          <w:tcPr>
            <w:tcW w:w="4785" w:type="dxa"/>
          </w:tcPr>
          <w:p w:rsidR="002A6176" w:rsidRPr="002A6176" w:rsidRDefault="002A6176" w:rsidP="002A6176">
            <w:pPr>
              <w:shd w:val="clear" w:color="auto" w:fill="FFFFFF"/>
              <w:tabs>
                <w:tab w:val="left" w:pos="638"/>
                <w:tab w:val="left" w:pos="2846"/>
              </w:tabs>
              <w:spacing w:after="0"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в) 6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- 0,8 = 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х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+ 2,2;</w:t>
            </w:r>
          </w:p>
          <w:p w:rsidR="002A6176" w:rsidRPr="002A6176" w:rsidRDefault="002A6176" w:rsidP="002A6176">
            <w:pPr>
              <w:shd w:val="clear" w:color="auto" w:fill="FFFFFF"/>
              <w:tabs>
                <w:tab w:val="left" w:pos="638"/>
                <w:tab w:val="left" w:pos="2851"/>
              </w:tabs>
              <w:spacing w:after="0"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г) 5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- (7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+ 7) = 9.</w:t>
            </w:r>
          </w:p>
        </w:tc>
      </w:tr>
    </w:tbl>
    <w:p w:rsidR="002A6176" w:rsidRPr="002A6176" w:rsidRDefault="002A6176" w:rsidP="002A6176">
      <w:pPr>
        <w:shd w:val="clear" w:color="auto" w:fill="FFFFFF"/>
        <w:tabs>
          <w:tab w:val="left" w:pos="3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Часть пути в </w:t>
      </w:r>
      <w:smartTag w:uri="urn:schemas-microsoft-com:office:smarttags" w:element="metricconverter">
        <w:smartTagPr>
          <w:attr w:name="ProductID" w:val="600 к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600 км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 турист пролетел на самолете, а часть проехал на автобусе. На самолете он проделал путь, в 9 раз больший, чем на автобусе. Сколько километров турист проехал на автобусе?</w:t>
      </w:r>
    </w:p>
    <w:p w:rsidR="002A6176" w:rsidRPr="002A6176" w:rsidRDefault="002A6176" w:rsidP="002A6176">
      <w:pPr>
        <w:shd w:val="clear" w:color="auto" w:fill="FFFFFF"/>
        <w:tabs>
          <w:tab w:val="left" w:pos="65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3. На одном участке было в 5 раз больше саженцев смородины, чем на другом. После того как с первого участка увезли 50 саженцев, а на второй посадили еще 90, на обоих участках саженцев стало поровну. Сколько всего саженцев было на двух участках первоначально?</w:t>
      </w:r>
    </w:p>
    <w:p w:rsidR="002A6176" w:rsidRPr="002A6176" w:rsidRDefault="002A6176" w:rsidP="002A6176">
      <w:pPr>
        <w:shd w:val="clear" w:color="auto" w:fill="FFFFFF"/>
        <w:tabs>
          <w:tab w:val="left" w:pos="65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4. Решите уравнение 6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(2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- 5) = 2 (2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+ 4).</w:t>
      </w:r>
    </w:p>
    <w:p w:rsidR="0067630C" w:rsidRDefault="002F067A" w:rsidP="002A6176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                                                              </w:t>
      </w:r>
    </w:p>
    <w:p w:rsidR="0067630C" w:rsidRDefault="0067630C" w:rsidP="002A6176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A6176" w:rsidRPr="002A6176" w:rsidRDefault="0067630C" w:rsidP="002A6176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 xml:space="preserve">                                                                                       </w:t>
      </w:r>
      <w:r w:rsidR="002F067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2A6176"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№3 по теме «Функции»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i/>
          <w:sz w:val="24"/>
          <w:szCs w:val="24"/>
        </w:rPr>
        <w:t>Вариант 1</w:t>
      </w:r>
    </w:p>
    <w:p w:rsidR="002A6176" w:rsidRPr="002A6176" w:rsidRDefault="002A6176" w:rsidP="002A6176">
      <w:pPr>
        <w:shd w:val="clear" w:color="auto" w:fill="FFFFFF"/>
        <w:tabs>
          <w:tab w:val="left" w:pos="3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Функция задана формулой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z w:val="24"/>
          <w:szCs w:val="24"/>
        </w:rPr>
        <w:t>= 6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+ 19. Определите: а) значение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у, </w:t>
      </w:r>
      <w:r w:rsidRPr="002A6176">
        <w:rPr>
          <w:rFonts w:ascii="Times New Roman" w:hAnsi="Times New Roman" w:cs="Times New Roman"/>
          <w:sz w:val="24"/>
          <w:szCs w:val="24"/>
        </w:rPr>
        <w:t xml:space="preserve">если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= 0,5; б) значение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, при котором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sz w:val="24"/>
          <w:szCs w:val="24"/>
        </w:rPr>
        <w:t>1; в) проходит ли график функции через точку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(-2; 7).</w:t>
      </w:r>
    </w:p>
    <w:p w:rsidR="002A6176" w:rsidRPr="002A6176" w:rsidRDefault="002A6176" w:rsidP="002A6176">
      <w:pPr>
        <w:shd w:val="clear" w:color="auto" w:fill="FFFFFF"/>
        <w:tabs>
          <w:tab w:val="left" w:pos="3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а) Постройте график функции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2х </w:t>
      </w:r>
      <w:r w:rsidRPr="002A6176">
        <w:rPr>
          <w:rFonts w:ascii="Times New Roman" w:hAnsi="Times New Roman" w:cs="Times New Roman"/>
          <w:sz w:val="24"/>
          <w:szCs w:val="24"/>
        </w:rPr>
        <w:t>- 4.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б) Укажите с помощью графика, чему равно значение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</w:rPr>
        <w:t>,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= 1,5.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3. В одной и той же системе координат постройте графики функций: а)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sz w:val="24"/>
          <w:szCs w:val="24"/>
        </w:rPr>
        <w:t xml:space="preserve">-2х; б)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sz w:val="24"/>
          <w:szCs w:val="24"/>
        </w:rPr>
        <w:t>3.</w:t>
      </w:r>
    </w:p>
    <w:p w:rsidR="002A6176" w:rsidRPr="002A6176" w:rsidRDefault="002A6176" w:rsidP="002A6176">
      <w:pPr>
        <w:shd w:val="clear" w:color="auto" w:fill="FFFFFF"/>
        <w:tabs>
          <w:tab w:val="left" w:pos="672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A6176">
        <w:rPr>
          <w:rFonts w:ascii="Times New Roman" w:hAnsi="Times New Roman" w:cs="Times New Roman"/>
          <w:spacing w:val="-2"/>
          <w:sz w:val="24"/>
          <w:szCs w:val="24"/>
        </w:rPr>
        <w:t xml:space="preserve">4. Найдите координаты точки пересечения графиков функций </w:t>
      </w:r>
      <w:proofErr w:type="spellStart"/>
      <w:r w:rsidRPr="002A6176">
        <w:rPr>
          <w:rFonts w:ascii="Times New Roman" w:hAnsi="Times New Roman" w:cs="Times New Roman"/>
          <w:i/>
          <w:iCs/>
          <w:spacing w:val="-2"/>
          <w:sz w:val="24"/>
          <w:szCs w:val="24"/>
        </w:rPr>
        <w:t>у</w:t>
      </w:r>
      <w:r w:rsidRPr="002A6176">
        <w:rPr>
          <w:rFonts w:ascii="Times New Roman" w:hAnsi="Times New Roman" w:cs="Times New Roman"/>
          <w:spacing w:val="-2"/>
          <w:sz w:val="24"/>
          <w:szCs w:val="24"/>
        </w:rPr>
        <w:t>=</w:t>
      </w:r>
      <w:proofErr w:type="spellEnd"/>
      <w:r w:rsidRPr="002A6176">
        <w:rPr>
          <w:rFonts w:ascii="Times New Roman" w:hAnsi="Times New Roman" w:cs="Times New Roman"/>
          <w:spacing w:val="-2"/>
          <w:sz w:val="24"/>
          <w:szCs w:val="24"/>
        </w:rPr>
        <w:t xml:space="preserve"> 47х - 37 и </w:t>
      </w:r>
      <w:r w:rsidRPr="002A6176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pacing w:val="-2"/>
          <w:sz w:val="24"/>
          <w:szCs w:val="24"/>
        </w:rPr>
        <w:t>= -13</w:t>
      </w:r>
      <w:r w:rsidRPr="002A6176">
        <w:rPr>
          <w:rFonts w:ascii="Times New Roman" w:hAnsi="Times New Roman" w:cs="Times New Roman"/>
          <w:i/>
          <w:spacing w:val="-2"/>
          <w:sz w:val="24"/>
          <w:szCs w:val="24"/>
        </w:rPr>
        <w:t>х</w:t>
      </w:r>
      <w:r w:rsidRPr="002A6176">
        <w:rPr>
          <w:rFonts w:ascii="Times New Roman" w:hAnsi="Times New Roman" w:cs="Times New Roman"/>
          <w:spacing w:val="-2"/>
          <w:sz w:val="24"/>
          <w:szCs w:val="24"/>
        </w:rPr>
        <w:t xml:space="preserve"> + 23.</w:t>
      </w:r>
    </w:p>
    <w:p w:rsidR="002A6176" w:rsidRPr="002A6176" w:rsidRDefault="002A6176" w:rsidP="002A6176">
      <w:pPr>
        <w:shd w:val="clear" w:color="auto" w:fill="FFFFFF"/>
        <w:tabs>
          <w:tab w:val="left" w:pos="6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Задайте формулой линейную функцию, график которой параллелен прямой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- 7 и проходит через начало координат.</w:t>
      </w:r>
    </w:p>
    <w:p w:rsidR="002A6176" w:rsidRPr="002A6176" w:rsidRDefault="002A6176" w:rsidP="002A6176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i/>
          <w:sz w:val="24"/>
          <w:szCs w:val="24"/>
        </w:rPr>
        <w:t>Вариант 2</w:t>
      </w:r>
    </w:p>
    <w:p w:rsidR="002A6176" w:rsidRPr="002A6176" w:rsidRDefault="002A6176" w:rsidP="002A6176">
      <w:pPr>
        <w:shd w:val="clear" w:color="auto" w:fill="FFFFFF"/>
        <w:tabs>
          <w:tab w:val="left" w:pos="39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Функция задана формулой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z w:val="24"/>
          <w:szCs w:val="24"/>
        </w:rPr>
        <w:t>= 4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- 30. Определите:</w:t>
      </w:r>
    </w:p>
    <w:p w:rsidR="002A6176" w:rsidRPr="002A6176" w:rsidRDefault="002A6176" w:rsidP="002A6176">
      <w:pPr>
        <w:shd w:val="clear" w:color="auto" w:fill="FFFFFF"/>
        <w:tabs>
          <w:tab w:val="left" w:pos="6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а) значение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у, </w:t>
      </w:r>
      <w:r w:rsidRPr="002A6176">
        <w:rPr>
          <w:rFonts w:ascii="Times New Roman" w:hAnsi="Times New Roman" w:cs="Times New Roman"/>
          <w:sz w:val="24"/>
          <w:szCs w:val="24"/>
        </w:rPr>
        <w:t xml:space="preserve">если </w:t>
      </w:r>
      <w:proofErr w:type="spellStart"/>
      <w:r w:rsidRPr="002A6176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= -2,5; б) значение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, при котором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z w:val="24"/>
          <w:szCs w:val="24"/>
        </w:rPr>
        <w:t>= -6; в) проходит ли график функции через точку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В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(7; -3).</w:t>
      </w:r>
    </w:p>
    <w:p w:rsidR="002A6176" w:rsidRPr="002A6176" w:rsidRDefault="002A6176" w:rsidP="002A6176">
      <w:pPr>
        <w:shd w:val="clear" w:color="auto" w:fill="FFFFFF"/>
        <w:tabs>
          <w:tab w:val="left" w:pos="39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а) Постройте график функции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sz w:val="24"/>
          <w:szCs w:val="24"/>
        </w:rPr>
        <w:t>-3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+ 3.</w:t>
      </w:r>
    </w:p>
    <w:p w:rsidR="002A6176" w:rsidRPr="002A6176" w:rsidRDefault="002A6176" w:rsidP="002A6176">
      <w:pPr>
        <w:shd w:val="clear" w:color="auto" w:fill="FFFFFF"/>
        <w:tabs>
          <w:tab w:val="left" w:pos="686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б) Укажите с помощью графика, при каком значении </w:t>
      </w:r>
      <w:proofErr w:type="spellStart"/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значение </w:t>
      </w:r>
      <w:proofErr w:type="gramStart"/>
      <w:r w:rsidRPr="002A6176">
        <w:rPr>
          <w:rFonts w:ascii="Times New Roman" w:hAnsi="Times New Roman" w:cs="Times New Roman"/>
          <w:i/>
          <w:iCs/>
          <w:spacing w:val="-4"/>
          <w:sz w:val="24"/>
          <w:szCs w:val="24"/>
        </w:rPr>
        <w:t>у</w:t>
      </w:r>
      <w:proofErr w:type="gramEnd"/>
      <w:r w:rsidRPr="002A6176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>равно 6.</w:t>
      </w:r>
    </w:p>
    <w:p w:rsidR="002A6176" w:rsidRPr="002A6176" w:rsidRDefault="002A6176" w:rsidP="002A6176">
      <w:pPr>
        <w:shd w:val="clear" w:color="auto" w:fill="FFFFFF"/>
        <w:tabs>
          <w:tab w:val="left" w:pos="39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3. В одной и той же системе координат постройте графики функций: а)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sz w:val="24"/>
          <w:szCs w:val="24"/>
        </w:rPr>
        <w:t>0,5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; б)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z w:val="24"/>
          <w:szCs w:val="24"/>
        </w:rPr>
        <w:t>= -4.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4. Найдите координаты точки пересечения графиков функций </w:t>
      </w:r>
      <w:proofErr w:type="spellStart"/>
      <w:r w:rsidRPr="002A6176">
        <w:rPr>
          <w:rFonts w:ascii="Times New Roman" w:hAnsi="Times New Roman" w:cs="Times New Roman"/>
          <w:i/>
          <w:iCs/>
          <w:spacing w:val="-4"/>
          <w:sz w:val="24"/>
          <w:szCs w:val="24"/>
        </w:rPr>
        <w:t>у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>=</w:t>
      </w:r>
      <w:proofErr w:type="spellEnd"/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-38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х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+ 15 и </w:t>
      </w:r>
      <w:r w:rsidRPr="002A6176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>-21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х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- 36.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Задайте формулой линейную функцию, график которой параллелен прямой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sz w:val="24"/>
          <w:szCs w:val="24"/>
        </w:rPr>
        <w:t>-5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+ 8 и проходит через начало координат.</w:t>
      </w:r>
    </w:p>
    <w:p w:rsidR="0067630C" w:rsidRDefault="0067630C" w:rsidP="002F067A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F067A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F067A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F067A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F067A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F067A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F067A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F067A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F067A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F067A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A6176" w:rsidRPr="002A6176" w:rsidRDefault="002A6176" w:rsidP="002F067A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№4</w:t>
      </w:r>
      <w:r w:rsidR="002F067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по теме «Степень с натуральным показателем»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i/>
          <w:sz w:val="24"/>
          <w:szCs w:val="24"/>
        </w:rPr>
        <w:t>Вариант 1</w:t>
      </w:r>
    </w:p>
    <w:p w:rsidR="002A6176" w:rsidRPr="002A6176" w:rsidRDefault="002A6176" w:rsidP="002A6176">
      <w:pPr>
        <w:shd w:val="clear" w:color="auto" w:fill="FFFFFF"/>
        <w:tabs>
          <w:tab w:val="left" w:pos="3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1. Найдите значение выражения 1 - 5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, при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= -4.</w:t>
      </w:r>
    </w:p>
    <w:p w:rsidR="002A6176" w:rsidRPr="002A6176" w:rsidRDefault="002A6176" w:rsidP="002F067A">
      <w:pPr>
        <w:shd w:val="clear" w:color="auto" w:fill="FFFFFF"/>
        <w:tabs>
          <w:tab w:val="left" w:pos="3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Выполните </w:t>
      </w:r>
      <w:proofErr w:type="spellStart"/>
      <w:r w:rsidRPr="002A6176">
        <w:rPr>
          <w:rFonts w:ascii="Times New Roman" w:hAnsi="Times New Roman" w:cs="Times New Roman"/>
          <w:sz w:val="24"/>
          <w:szCs w:val="24"/>
        </w:rPr>
        <w:t>действия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:а</w:t>
      </w:r>
      <w:proofErr w:type="spellEnd"/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)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Pr="002A6176">
        <w:rPr>
          <w:rFonts w:ascii="Times New Roman" w:hAnsi="Times New Roman" w:cs="Times New Roman"/>
          <w:sz w:val="24"/>
          <w:szCs w:val="24"/>
        </w:rPr>
        <w:t xml:space="preserve"> •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2A6176">
        <w:rPr>
          <w:rFonts w:ascii="Times New Roman" w:hAnsi="Times New Roman" w:cs="Times New Roman"/>
          <w:iCs/>
          <w:sz w:val="24"/>
          <w:szCs w:val="24"/>
        </w:rPr>
        <w:t>;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б)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20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Cs/>
          <w:sz w:val="24"/>
          <w:szCs w:val="24"/>
        </w:rPr>
        <w:t>: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в) (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2A6176">
        <w:rPr>
          <w:rFonts w:ascii="Times New Roman" w:hAnsi="Times New Roman" w:cs="Times New Roman"/>
          <w:sz w:val="24"/>
          <w:szCs w:val="24"/>
        </w:rPr>
        <w:t>; г) (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4</w:t>
      </w:r>
      <w:r w:rsidRPr="002A6176">
        <w:rPr>
          <w:rFonts w:ascii="Times New Roman" w:hAnsi="Times New Roman" w:cs="Times New Roman"/>
          <w:iCs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3. Упростите выражение: а)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• 3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•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4</w:t>
      </w:r>
      <w:r w:rsidRPr="002A6176">
        <w:rPr>
          <w:rFonts w:ascii="Times New Roman" w:hAnsi="Times New Roman" w:cs="Times New Roman"/>
          <w:iCs/>
          <w:sz w:val="24"/>
          <w:szCs w:val="24"/>
        </w:rPr>
        <w:t>;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б) (- 2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4. Постройте график функции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z w:val="24"/>
          <w:szCs w:val="24"/>
        </w:rPr>
        <w:t xml:space="preserve">=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. С помощью графика определите значение </w:t>
      </w:r>
      <w:proofErr w:type="gram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= 1,5;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= -1,5.</w:t>
      </w:r>
    </w:p>
    <w:p w:rsidR="002A6176" w:rsidRPr="002A6176" w:rsidRDefault="002A6176" w:rsidP="002A6176">
      <w:pPr>
        <w:shd w:val="clear" w:color="auto" w:fill="FFFFFF"/>
        <w:tabs>
          <w:tab w:val="left" w:pos="682"/>
          <w:tab w:val="left" w:leader="hyphen" w:pos="262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Вычислите: </w:t>
      </w:r>
      <w:r w:rsidRPr="002A6176">
        <w:rPr>
          <w:rFonts w:ascii="Times New Roman" w:hAnsi="Times New Roman" w:cs="Times New Roman"/>
          <w:position w:val="-30"/>
          <w:sz w:val="24"/>
          <w:szCs w:val="24"/>
        </w:rPr>
        <w:object w:dxaOrig="1060" w:dyaOrig="780">
          <v:shape id="_x0000_i1033" type="#_x0000_t75" style="width:53pt;height:38.05pt" o:ole="">
            <v:imagedata r:id="rId22" o:title=""/>
          </v:shape>
          <o:OLEObject Type="Embed" ProgID="Equation.3" ShapeID="_x0000_i1033" DrawAspect="Content" ObjectID="_1696878106" r:id="rId23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8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6. Упростите выражение: </w:t>
      </w:r>
      <w:r w:rsidRPr="002A617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A6176">
        <w:rPr>
          <w:rFonts w:ascii="Times New Roman" w:hAnsi="Times New Roman" w:cs="Times New Roman"/>
          <w:sz w:val="24"/>
          <w:szCs w:val="24"/>
        </w:rPr>
        <w:t>) 2</w:t>
      </w:r>
      <w:r w:rsidRPr="002A6176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820" w:dyaOrig="720">
          <v:shape id="_x0000_i1034" type="#_x0000_t75" style="width:41.45pt;height:36pt" o:ole="">
            <v:imagedata r:id="rId24" o:title=""/>
          </v:shape>
          <o:OLEObject Type="Embed" ProgID="Equation.3" ShapeID="_x0000_i1034" DrawAspect="Content" ObjectID="_1696878107" r:id="rId25"/>
        </w:object>
      </w:r>
      <w:r w:rsidRPr="002A6176">
        <w:rPr>
          <w:rFonts w:ascii="Times New Roman" w:hAnsi="Times New Roman" w:cs="Times New Roman"/>
          <w:sz w:val="24"/>
          <w:szCs w:val="24"/>
        </w:rPr>
        <w:t>•</w:t>
      </w:r>
      <w:r w:rsidRPr="002A6176">
        <w:rPr>
          <w:rFonts w:ascii="Times New Roman" w:hAnsi="Times New Roman" w:cs="Times New Roman"/>
          <w:position w:val="-32"/>
          <w:sz w:val="24"/>
          <w:szCs w:val="24"/>
          <w:lang w:val="en-US"/>
        </w:rPr>
        <w:object w:dxaOrig="1400" w:dyaOrig="840">
          <v:shape id="_x0000_i1035" type="#_x0000_t75" style="width:69.95pt;height:41.45pt" o:ole="">
            <v:imagedata r:id="rId26" o:title=""/>
          </v:shape>
          <o:OLEObject Type="Embed" ProgID="Equation.3" ShapeID="_x0000_i1035" DrawAspect="Content" ObjectID="_1696878108" r:id="rId27"/>
        </w:object>
      </w:r>
      <w:r w:rsidRPr="002A6176">
        <w:rPr>
          <w:rFonts w:ascii="Times New Roman" w:hAnsi="Times New Roman" w:cs="Times New Roman"/>
          <w:sz w:val="24"/>
          <w:szCs w:val="24"/>
        </w:rPr>
        <w:t xml:space="preserve">; б)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proofErr w:type="spellEnd"/>
      <w:r w:rsidRPr="002A6176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– 2</w:t>
      </w:r>
      <w:r w:rsidRPr="002A6176">
        <w:rPr>
          <w:rFonts w:ascii="Times New Roman" w:hAnsi="Times New Roman" w:cs="Times New Roman"/>
          <w:sz w:val="24"/>
          <w:szCs w:val="24"/>
        </w:rPr>
        <w:t xml:space="preserve"> •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 xml:space="preserve">3 – </w:t>
      </w:r>
      <w:r w:rsidRPr="002A6176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•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i/>
          <w:sz w:val="24"/>
          <w:szCs w:val="24"/>
        </w:rPr>
        <w:t>Вариант 2</w:t>
      </w:r>
    </w:p>
    <w:p w:rsidR="002A6176" w:rsidRPr="002A6176" w:rsidRDefault="002A6176" w:rsidP="002A6176">
      <w:pPr>
        <w:shd w:val="clear" w:color="auto" w:fill="FFFFFF"/>
        <w:tabs>
          <w:tab w:val="left" w:pos="3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Найдите значение выражения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2A6176">
        <w:rPr>
          <w:rFonts w:ascii="Times New Roman" w:hAnsi="Times New Roman" w:cs="Times New Roman"/>
          <w:iCs/>
          <w:sz w:val="24"/>
          <w:szCs w:val="24"/>
        </w:rPr>
        <w:t>9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р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Cs/>
          <w:sz w:val="24"/>
          <w:szCs w:val="24"/>
        </w:rPr>
        <w:t>,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proofErr w:type="gram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р</w:t>
      </w:r>
      <w:proofErr w:type="spellEnd"/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= - </w:t>
      </w:r>
      <w:r w:rsidRPr="002A6176">
        <w:rPr>
          <w:rFonts w:ascii="Times New Roman" w:hAnsi="Times New Roman" w:cs="Times New Roman"/>
          <w:position w:val="-28"/>
          <w:sz w:val="24"/>
          <w:szCs w:val="24"/>
        </w:rPr>
        <w:object w:dxaOrig="240" w:dyaOrig="720">
          <v:shape id="_x0000_i1036" type="#_x0000_t75" style="width:12.25pt;height:36pt" o:ole="">
            <v:imagedata r:id="rId28" o:title=""/>
          </v:shape>
          <o:OLEObject Type="Embed" ProgID="Equation.3" ShapeID="_x0000_i1036" DrawAspect="Content" ObjectID="_1696878109" r:id="rId29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Выполните действия: а)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•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с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22</w:t>
      </w:r>
      <w:r w:rsidRPr="002A6176">
        <w:rPr>
          <w:rFonts w:ascii="Times New Roman" w:hAnsi="Times New Roman" w:cs="Times New Roman"/>
          <w:iCs/>
          <w:sz w:val="24"/>
          <w:szCs w:val="24"/>
        </w:rPr>
        <w:t>;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б) 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18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Cs/>
          <w:sz w:val="24"/>
          <w:szCs w:val="24"/>
        </w:rPr>
        <w:t>: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2A6176">
        <w:rPr>
          <w:rFonts w:ascii="Times New Roman" w:hAnsi="Times New Roman" w:cs="Times New Roman"/>
          <w:sz w:val="24"/>
          <w:szCs w:val="24"/>
        </w:rPr>
        <w:t>; в) (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2A6176">
        <w:rPr>
          <w:rFonts w:ascii="Times New Roman" w:hAnsi="Times New Roman" w:cs="Times New Roman"/>
          <w:sz w:val="24"/>
          <w:szCs w:val="24"/>
        </w:rPr>
        <w:t>; г) (3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3. Упростите выражение: а)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2A6176">
        <w:rPr>
          <w:rFonts w:ascii="Times New Roman" w:hAnsi="Times New Roman" w:cs="Times New Roman"/>
          <w:iCs/>
          <w:sz w:val="24"/>
          <w:szCs w:val="24"/>
        </w:rPr>
        <w:t>4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•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Cs/>
          <w:sz w:val="24"/>
          <w:szCs w:val="24"/>
        </w:rPr>
        <w:t>З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ху</w:t>
      </w:r>
      <w:proofErr w:type="gramStart"/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4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б) (З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4. Постройте график функции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z w:val="24"/>
          <w:szCs w:val="24"/>
        </w:rPr>
        <w:t xml:space="preserve">=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. С помощью графика функции определите, при каких значениях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значение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равно 4.</w:t>
      </w:r>
    </w:p>
    <w:p w:rsidR="002A6176" w:rsidRPr="002A6176" w:rsidRDefault="002A6176" w:rsidP="002A6176">
      <w:pPr>
        <w:shd w:val="clear" w:color="auto" w:fill="FFFFFF"/>
        <w:tabs>
          <w:tab w:val="left" w:pos="643"/>
          <w:tab w:val="left" w:leader="hyphen" w:pos="248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Вычислите: </w:t>
      </w:r>
      <w:r w:rsidRPr="002A6176">
        <w:rPr>
          <w:rFonts w:ascii="Times New Roman" w:hAnsi="Times New Roman" w:cs="Times New Roman"/>
          <w:position w:val="-28"/>
          <w:sz w:val="24"/>
          <w:szCs w:val="24"/>
        </w:rPr>
        <w:object w:dxaOrig="900" w:dyaOrig="760">
          <v:shape id="_x0000_i1037" type="#_x0000_t75" style="width:44.85pt;height:38.05pt" o:ole="">
            <v:imagedata r:id="rId30" o:title=""/>
          </v:shape>
          <o:OLEObject Type="Embed" ProgID="Equation.3" ShapeID="_x0000_i1037" DrawAspect="Content" ObjectID="_1696878110" r:id="rId31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6. Упростите выражение: </w:t>
      </w:r>
      <w:r w:rsidRPr="002A617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A6176">
        <w:rPr>
          <w:rFonts w:ascii="Times New Roman" w:hAnsi="Times New Roman" w:cs="Times New Roman"/>
          <w:sz w:val="24"/>
          <w:szCs w:val="24"/>
        </w:rPr>
        <w:t>) 3</w:t>
      </w:r>
      <w:r w:rsidRPr="002A6176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820" w:dyaOrig="720">
          <v:shape id="_x0000_i1038" type="#_x0000_t75" style="width:41.45pt;height:36pt" o:ole="">
            <v:imagedata r:id="rId32" o:title=""/>
          </v:shape>
          <o:OLEObject Type="Embed" ProgID="Equation.3" ShapeID="_x0000_i1038" DrawAspect="Content" ObjectID="_1696878111" r:id="rId33"/>
        </w:object>
      </w:r>
      <w:r w:rsidRPr="002A6176">
        <w:rPr>
          <w:rFonts w:ascii="Times New Roman" w:hAnsi="Times New Roman" w:cs="Times New Roman"/>
          <w:sz w:val="24"/>
          <w:szCs w:val="24"/>
        </w:rPr>
        <w:t>•</w:t>
      </w:r>
      <w:r w:rsidRPr="002A6176">
        <w:rPr>
          <w:rFonts w:ascii="Times New Roman" w:hAnsi="Times New Roman" w:cs="Times New Roman"/>
          <w:position w:val="-32"/>
          <w:sz w:val="24"/>
          <w:szCs w:val="24"/>
          <w:lang w:val="en-US"/>
        </w:rPr>
        <w:object w:dxaOrig="1440" w:dyaOrig="840">
          <v:shape id="_x0000_i1039" type="#_x0000_t75" style="width:1in;height:41.45pt" o:ole="">
            <v:imagedata r:id="rId34" o:title=""/>
          </v:shape>
          <o:OLEObject Type="Embed" ProgID="Equation.3" ShapeID="_x0000_i1039" DrawAspect="Content" ObjectID="_1696878112" r:id="rId35"/>
        </w:object>
      </w:r>
      <w:r w:rsidRPr="002A6176">
        <w:rPr>
          <w:rFonts w:ascii="Times New Roman" w:hAnsi="Times New Roman" w:cs="Times New Roman"/>
          <w:sz w:val="24"/>
          <w:szCs w:val="24"/>
        </w:rPr>
        <w:t>; б) (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2A6176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2A6176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+ 1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Cs/>
          <w:sz w:val="24"/>
          <w:szCs w:val="24"/>
        </w:rPr>
        <w:t>: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 xml:space="preserve"> 2</w:t>
      </w:r>
      <w:r w:rsidRPr="002A6176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67630C" w:rsidRDefault="0067630C" w:rsidP="002A6176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A6176" w:rsidRPr="002A6176" w:rsidRDefault="002A6176" w:rsidP="002A6176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Контрольная работа №5 по теме «Многочлены»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1</w:t>
      </w:r>
    </w:p>
    <w:p w:rsidR="002A6176" w:rsidRPr="002A6176" w:rsidRDefault="002A6176" w:rsidP="002A6176">
      <w:pPr>
        <w:shd w:val="clear" w:color="auto" w:fill="FFFFFF"/>
        <w:tabs>
          <w:tab w:val="left" w:pos="33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1. Выполните действия: а) (З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- 4</w:t>
      </w:r>
      <w:r w:rsidRPr="002A6176">
        <w:rPr>
          <w:rFonts w:ascii="Times New Roman" w:hAnsi="Times New Roman" w:cs="Times New Roman"/>
          <w:i/>
          <w:sz w:val="24"/>
          <w:szCs w:val="24"/>
        </w:rPr>
        <w:t>ах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+ 2) - (11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- 14</w:t>
      </w:r>
      <w:r w:rsidRPr="002A6176">
        <w:rPr>
          <w:rFonts w:ascii="Times New Roman" w:hAnsi="Times New Roman" w:cs="Times New Roman"/>
          <w:i/>
          <w:sz w:val="24"/>
          <w:szCs w:val="24"/>
        </w:rPr>
        <w:t>ах</w:t>
      </w:r>
      <w:r w:rsidRPr="002A6176">
        <w:rPr>
          <w:rFonts w:ascii="Times New Roman" w:hAnsi="Times New Roman" w:cs="Times New Roman"/>
          <w:sz w:val="24"/>
          <w:szCs w:val="24"/>
        </w:rPr>
        <w:t>); б) 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(у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sz w:val="24"/>
          <w:szCs w:val="24"/>
        </w:rPr>
        <w:t>1).</w:t>
      </w:r>
    </w:p>
    <w:p w:rsidR="002A6176" w:rsidRPr="002A6176" w:rsidRDefault="002A6176" w:rsidP="002A6176">
      <w:pPr>
        <w:shd w:val="clear" w:color="auto" w:fill="FFFFFF"/>
        <w:tabs>
          <w:tab w:val="left" w:pos="331"/>
          <w:tab w:val="left" w:pos="5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2. Вынесите общий множитель за скобки: а) 10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- 15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; б) 18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+ 6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31"/>
          <w:tab w:val="left" w:pos="5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3. Решите уравнение 9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- 6 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- 1) = 5 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+ 2).</w:t>
      </w:r>
    </w:p>
    <w:p w:rsidR="002A6176" w:rsidRPr="002A6176" w:rsidRDefault="002A6176" w:rsidP="002A6176">
      <w:pPr>
        <w:shd w:val="clear" w:color="auto" w:fill="FFFFFF"/>
        <w:tabs>
          <w:tab w:val="left" w:pos="33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4. Пассажирский поезд за 4 ч прошел такое же расстояние, какое товарный за 6 ч. Найдите скорость пассажирского поезда, если известно, что скорость товарного на </w:t>
      </w:r>
      <w:smartTag w:uri="urn:schemas-microsoft-com:office:smarttags" w:element="metricconverter">
        <w:smartTagPr>
          <w:attr w:name="ProductID" w:val="20 км/ч"/>
        </w:smartTagPr>
        <w:r w:rsidRPr="002A6176">
          <w:rPr>
            <w:rFonts w:ascii="Times New Roman" w:hAnsi="Times New Roman" w:cs="Times New Roman"/>
            <w:sz w:val="24"/>
            <w:szCs w:val="24"/>
          </w:rPr>
          <w:t>20 км/ч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 меньше.</w:t>
      </w:r>
    </w:p>
    <w:p w:rsidR="002A6176" w:rsidRPr="002A6176" w:rsidRDefault="002A6176" w:rsidP="002A6176">
      <w:pPr>
        <w:shd w:val="clear" w:color="auto" w:fill="FFFFFF"/>
        <w:tabs>
          <w:tab w:val="left" w:pos="6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Решите уравнение </w:t>
      </w:r>
      <w:r w:rsidRPr="002A6176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2020" w:dyaOrig="720">
          <v:shape id="_x0000_i1040" type="#_x0000_t75" style="width:100.55pt;height:36pt" o:ole="">
            <v:imagedata r:id="rId36" o:title=""/>
          </v:shape>
          <o:OLEObject Type="Embed" ProgID="Equation.3" ShapeID="_x0000_i1040" DrawAspect="Content" ObjectID="_1696878113" r:id="rId37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6. Упростите выражение 2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с) –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с) +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с </w:t>
      </w:r>
      <w:r w:rsidRPr="002A6176">
        <w:rPr>
          <w:rFonts w:ascii="Times New Roman" w:hAnsi="Times New Roman" w:cs="Times New Roman"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с).</w:t>
      </w: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2</w:t>
      </w:r>
    </w:p>
    <w:p w:rsidR="002A6176" w:rsidRPr="002A6176" w:rsidRDefault="002A6176" w:rsidP="002A6176">
      <w:pPr>
        <w:shd w:val="clear" w:color="auto" w:fill="FFFFFF"/>
        <w:tabs>
          <w:tab w:val="left" w:pos="34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1. Выполните действия: а) (2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З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+ 1) - (7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- 5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>); б) 3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Cs/>
          <w:sz w:val="24"/>
          <w:szCs w:val="24"/>
        </w:rPr>
        <w:t>4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>).</w:t>
      </w:r>
    </w:p>
    <w:p w:rsidR="002A6176" w:rsidRPr="002A6176" w:rsidRDefault="002A6176" w:rsidP="002A6176">
      <w:pPr>
        <w:shd w:val="clear" w:color="auto" w:fill="FFFFFF"/>
        <w:tabs>
          <w:tab w:val="left" w:pos="346"/>
          <w:tab w:val="left" w:pos="5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Вынесите общий множитель за скобки: а)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ху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Cs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б) 8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46"/>
          <w:tab w:val="left" w:pos="5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3. Решите уравнение 7 - 4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Cs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- 1) = 5 (1 -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х).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4. В трех шестых классах 91 ученик. В 6 «А» на 2 ученика меньше, чем в 6 «Б», а в 6 «В» на 3 ученика больше, чем в 6 «Б». Сколько учащихся в каждом классе?</w:t>
      </w:r>
    </w:p>
    <w:p w:rsidR="002A6176" w:rsidRPr="002A6176" w:rsidRDefault="002A6176" w:rsidP="002A6176">
      <w:pPr>
        <w:shd w:val="clear" w:color="auto" w:fill="FFFFFF"/>
        <w:tabs>
          <w:tab w:val="left" w:pos="643"/>
          <w:tab w:val="left" w:pos="2995"/>
          <w:tab w:val="left" w:pos="364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Решите уравнение </w:t>
      </w:r>
      <w:r w:rsidRPr="002A6176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2040" w:dyaOrig="720">
          <v:shape id="_x0000_i1041" type="#_x0000_t75" style="width:102.55pt;height:36pt" o:ole="">
            <v:imagedata r:id="rId38" o:title=""/>
          </v:shape>
          <o:OLEObject Type="Embed" ProgID="Equation.3" ShapeID="_x0000_i1041" DrawAspect="Content" ObjectID="_1696878114" r:id="rId39"/>
        </w:objec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6. Упростите выражение 3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proofErr w:type="gram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у + с) - </w:t>
      </w:r>
      <w:r w:rsidRPr="002A6176">
        <w:rPr>
          <w:rFonts w:ascii="Times New Roman" w:hAnsi="Times New Roman" w:cs="Times New Roman"/>
          <w:iCs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 (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- </w:t>
      </w:r>
      <w:r w:rsidRPr="002A6176">
        <w:rPr>
          <w:rFonts w:ascii="Times New Roman" w:hAnsi="Times New Roman" w:cs="Times New Roman"/>
          <w:sz w:val="24"/>
          <w:szCs w:val="24"/>
        </w:rPr>
        <w:t>с) - 3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у - </w:t>
      </w:r>
      <w:r w:rsidRPr="002A6176">
        <w:rPr>
          <w:rFonts w:ascii="Times New Roman" w:hAnsi="Times New Roman" w:cs="Times New Roman"/>
          <w:sz w:val="24"/>
          <w:szCs w:val="24"/>
        </w:rPr>
        <w:t>с).</w:t>
      </w:r>
    </w:p>
    <w:p w:rsidR="002A6176" w:rsidRPr="002A6176" w:rsidRDefault="002A6176" w:rsidP="002A6176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br w:type="page"/>
      </w: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№6 по теме «Многочлены»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1</w:t>
      </w:r>
    </w:p>
    <w:p w:rsidR="002A6176" w:rsidRPr="002A6176" w:rsidRDefault="002A6176" w:rsidP="000A367D">
      <w:pPr>
        <w:shd w:val="clear" w:color="auto" w:fill="FFFFFF"/>
        <w:tabs>
          <w:tab w:val="left" w:pos="346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Выполните </w:t>
      </w:r>
      <w:proofErr w:type="spellStart"/>
      <w:r w:rsidRPr="002A6176">
        <w:rPr>
          <w:rFonts w:ascii="Times New Roman" w:hAnsi="Times New Roman" w:cs="Times New Roman"/>
          <w:sz w:val="24"/>
          <w:szCs w:val="24"/>
        </w:rPr>
        <w:t>умножение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: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>а</w:t>
      </w:r>
      <w:proofErr w:type="spellEnd"/>
      <w:proofErr w:type="gramEnd"/>
      <w:r w:rsidRPr="002A6176">
        <w:rPr>
          <w:rFonts w:ascii="Times New Roman" w:hAnsi="Times New Roman" w:cs="Times New Roman"/>
          <w:spacing w:val="-4"/>
          <w:sz w:val="24"/>
          <w:szCs w:val="24"/>
        </w:rPr>
        <w:t>) (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с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+ 2) (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с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- 3); б) (2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а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- 1) (З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а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+ 4); в) (5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х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iCs/>
          <w:spacing w:val="-4"/>
          <w:sz w:val="24"/>
          <w:szCs w:val="24"/>
        </w:rPr>
        <w:t>2у) (</w:t>
      </w:r>
      <w:r w:rsidRPr="002A6176">
        <w:rPr>
          <w:rFonts w:ascii="Times New Roman" w:hAnsi="Times New Roman" w:cs="Times New Roman"/>
          <w:iCs/>
          <w:spacing w:val="-4"/>
          <w:sz w:val="24"/>
          <w:szCs w:val="24"/>
        </w:rPr>
        <w:t>4</w:t>
      </w:r>
      <w:r w:rsidRPr="002A6176">
        <w:rPr>
          <w:rFonts w:ascii="Times New Roman" w:hAnsi="Times New Roman" w:cs="Times New Roman"/>
          <w:i/>
          <w:iCs/>
          <w:spacing w:val="-4"/>
          <w:sz w:val="24"/>
          <w:szCs w:val="24"/>
        </w:rPr>
        <w:t>х - у)</w:t>
      </w:r>
      <w:r w:rsidRPr="002A6176">
        <w:rPr>
          <w:rFonts w:ascii="Times New Roman" w:hAnsi="Times New Roman" w:cs="Times New Roman"/>
          <w:iCs/>
          <w:spacing w:val="-4"/>
          <w:sz w:val="24"/>
          <w:szCs w:val="24"/>
        </w:rPr>
        <w:t>;</w:t>
      </w:r>
      <w:r w:rsidRPr="002A6176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>г) (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а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- 2) (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а</w:t>
      </w:r>
      <w:r w:rsidRPr="002A6176">
        <w:rPr>
          <w:rFonts w:ascii="Times New Roman" w:hAnsi="Times New Roman" w:cs="Times New Roman"/>
          <w:spacing w:val="-4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- 3</w:t>
      </w:r>
      <w:r w:rsidRPr="002A6176">
        <w:rPr>
          <w:rFonts w:ascii="Times New Roman" w:hAnsi="Times New Roman" w:cs="Times New Roman"/>
          <w:i/>
          <w:spacing w:val="-4"/>
          <w:sz w:val="24"/>
          <w:szCs w:val="24"/>
        </w:rPr>
        <w:t>а</w:t>
      </w: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+ 6).</w:t>
      </w:r>
    </w:p>
    <w:p w:rsidR="002A6176" w:rsidRPr="002A6176" w:rsidRDefault="002A6176" w:rsidP="002A6176">
      <w:pPr>
        <w:shd w:val="clear" w:color="auto" w:fill="FFFFFF"/>
        <w:tabs>
          <w:tab w:val="left" w:pos="34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Разложите на множители: а)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 (а </w:t>
      </w:r>
      <w:r w:rsidRPr="002A6176">
        <w:rPr>
          <w:rFonts w:ascii="Times New Roman" w:hAnsi="Times New Roman" w:cs="Times New Roman"/>
          <w:sz w:val="24"/>
          <w:szCs w:val="24"/>
        </w:rPr>
        <w:t xml:space="preserve">+ 3) - 2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(а + </w:t>
      </w:r>
      <w:r w:rsidRPr="002A6176">
        <w:rPr>
          <w:rFonts w:ascii="Times New Roman" w:hAnsi="Times New Roman" w:cs="Times New Roman"/>
          <w:sz w:val="24"/>
          <w:szCs w:val="24"/>
        </w:rPr>
        <w:t xml:space="preserve">3); б)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ах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ау + </w:t>
      </w:r>
      <w:r w:rsidRPr="002A6176">
        <w:rPr>
          <w:rFonts w:ascii="Times New Roman" w:hAnsi="Times New Roman" w:cs="Times New Roman"/>
          <w:iCs/>
          <w:sz w:val="24"/>
          <w:szCs w:val="24"/>
        </w:rPr>
        <w:t>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- </w:t>
      </w:r>
      <w:r w:rsidRPr="002A6176">
        <w:rPr>
          <w:rFonts w:ascii="Times New Roman" w:hAnsi="Times New Roman" w:cs="Times New Roman"/>
          <w:iCs/>
          <w:sz w:val="24"/>
          <w:szCs w:val="24"/>
        </w:rPr>
        <w:t>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у.</w:t>
      </w:r>
    </w:p>
    <w:p w:rsidR="002A6176" w:rsidRPr="002A6176" w:rsidRDefault="002A6176" w:rsidP="002A6176">
      <w:pPr>
        <w:shd w:val="clear" w:color="auto" w:fill="FFFFFF"/>
        <w:tabs>
          <w:tab w:val="left" w:pos="65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3. Упростите выражение -0,1</w:t>
      </w:r>
      <w:r w:rsidRPr="002A617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(2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+ 6) (5 - 4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).</w:t>
      </w:r>
    </w:p>
    <w:p w:rsidR="002A6176" w:rsidRPr="002A6176" w:rsidRDefault="002A6176" w:rsidP="000A367D">
      <w:pPr>
        <w:shd w:val="clear" w:color="auto" w:fill="FFFFFF"/>
        <w:tabs>
          <w:tab w:val="left" w:pos="65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4. Представьте многочлен в виде </w:t>
      </w:r>
      <w:proofErr w:type="spellStart"/>
      <w:r w:rsidRPr="002A6176">
        <w:rPr>
          <w:rFonts w:ascii="Times New Roman" w:hAnsi="Times New Roman" w:cs="Times New Roman"/>
          <w:sz w:val="24"/>
          <w:szCs w:val="24"/>
        </w:rPr>
        <w:t>произведения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:а</w:t>
      </w:r>
      <w:proofErr w:type="spellEnd"/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)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ху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- 4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+ 4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у; </w:t>
      </w:r>
      <w:r w:rsidRPr="002A6176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ab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ас -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сх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с - </w:t>
      </w:r>
      <w:r w:rsidRPr="002A6176">
        <w:rPr>
          <w:rFonts w:ascii="Times New Roman" w:hAnsi="Times New Roman" w:cs="Times New Roman"/>
          <w:sz w:val="24"/>
          <w:szCs w:val="24"/>
        </w:rPr>
        <w:t>6.</w:t>
      </w:r>
    </w:p>
    <w:p w:rsidR="002A6176" w:rsidRPr="002A6176" w:rsidRDefault="002A6176" w:rsidP="002A6176">
      <w:pPr>
        <w:shd w:val="clear" w:color="auto" w:fill="FFFFFF"/>
        <w:tabs>
          <w:tab w:val="left" w:pos="65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Из прямоугольного листа фанеры вырезали квадратную пластинку, для чего с одной стороны листа фанеры отрезали полосу шириной </w:t>
      </w:r>
      <w:smartTag w:uri="urn:schemas-microsoft-com:office:smarttags" w:element="metricconverter">
        <w:smartTagPr>
          <w:attr w:name="ProductID" w:val="2 с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2 см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, а с другой, соседней, - </w:t>
      </w:r>
      <w:smartTag w:uri="urn:schemas-microsoft-com:office:smarttags" w:element="metricconverter">
        <w:smartTagPr>
          <w:attr w:name="ProductID" w:val="3 с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3 см</w:t>
        </w:r>
      </w:smartTag>
      <w:r w:rsidRPr="002A6176">
        <w:rPr>
          <w:rFonts w:ascii="Times New Roman" w:hAnsi="Times New Roman" w:cs="Times New Roman"/>
          <w:sz w:val="24"/>
          <w:szCs w:val="24"/>
        </w:rPr>
        <w:t>. Найдите сторону получившегося квадрата, если известно, что его площадь на 51 см</w:t>
      </w:r>
      <w:proofErr w:type="gramStart"/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меньше площади прямоугольника.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2</w:t>
      </w:r>
    </w:p>
    <w:p w:rsidR="002A6176" w:rsidRPr="002A6176" w:rsidRDefault="002A6176" w:rsidP="002A6176">
      <w:pPr>
        <w:shd w:val="clear" w:color="auto" w:fill="FFFFFF"/>
        <w:tabs>
          <w:tab w:val="left" w:pos="34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1. Выполните умножение:  а)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- 5)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- 3); б) (5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+ 4) (2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- 1); </w:t>
      </w:r>
    </w:p>
    <w:p w:rsidR="002A6176" w:rsidRPr="002A6176" w:rsidRDefault="002A6176" w:rsidP="002A6176">
      <w:pPr>
        <w:shd w:val="clear" w:color="auto" w:fill="FFFFFF"/>
        <w:tabs>
          <w:tab w:val="left" w:pos="34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в)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Cs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р +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с) (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р + </w:t>
      </w:r>
      <w:r w:rsidRPr="002A6176">
        <w:rPr>
          <w:rFonts w:ascii="Times New Roman" w:hAnsi="Times New Roman" w:cs="Times New Roman"/>
          <w:iCs/>
          <w:sz w:val="24"/>
          <w:szCs w:val="24"/>
        </w:rPr>
        <w:t>4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с)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г) (6 - 2) (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+ </w:t>
      </w:r>
      <w:r w:rsidRPr="002A6176">
        <w:rPr>
          <w:rFonts w:ascii="Times New Roman" w:hAnsi="Times New Roman" w:cs="Times New Roman"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- 3).</w:t>
      </w:r>
    </w:p>
    <w:p w:rsidR="002A6176" w:rsidRPr="002A6176" w:rsidRDefault="002A6176" w:rsidP="002A6176">
      <w:pPr>
        <w:shd w:val="clear" w:color="auto" w:fill="FFFFFF"/>
        <w:tabs>
          <w:tab w:val="left" w:pos="34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Разложите на множители: а)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у) + а </w:t>
      </w:r>
      <w:r w:rsidRPr="002A617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у)</w:t>
      </w:r>
      <w:r w:rsidRPr="002A6176">
        <w:rPr>
          <w:rFonts w:ascii="Times New Roman" w:hAnsi="Times New Roman" w:cs="Times New Roman"/>
          <w:iCs/>
          <w:sz w:val="24"/>
          <w:szCs w:val="24"/>
        </w:rPr>
        <w:t>;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б) 2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са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с</w:t>
      </w:r>
      <w:proofErr w:type="gramStart"/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3. Упростите выражение</w:t>
      </w:r>
      <w:r w:rsidR="000A367D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 0,5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(4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- 1) (5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+ 2).</w:t>
      </w:r>
    </w:p>
    <w:p w:rsidR="002A6176" w:rsidRPr="002A6176" w:rsidRDefault="002A6176" w:rsidP="000A367D">
      <w:pPr>
        <w:shd w:val="clear" w:color="auto" w:fill="FFFFFF"/>
        <w:tabs>
          <w:tab w:val="left" w:pos="6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4. Представьте многочлен в виде произведения:</w:t>
      </w:r>
      <w:r w:rsidR="000A367D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а)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 - ас -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с + с</w:t>
      </w:r>
      <w:proofErr w:type="gramStart"/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; 6) 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bx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by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у - ах - ау.</w:t>
      </w:r>
    </w:p>
    <w:p w:rsidR="002A6176" w:rsidRPr="002A6176" w:rsidRDefault="002A6176" w:rsidP="002A6176">
      <w:pPr>
        <w:shd w:val="clear" w:color="auto" w:fill="FFFFFF"/>
        <w:tabs>
          <w:tab w:val="left" w:pos="6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Бассейн имеет прямоугольную форму. Одна из его сторон на </w:t>
      </w:r>
      <w:smartTag w:uri="urn:schemas-microsoft-com:office:smarttags" w:element="metricconverter">
        <w:smartTagPr>
          <w:attr w:name="ProductID" w:val="6 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6 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 больше другой. Он окружен дорожкой, ширина которой </w:t>
      </w:r>
      <w:smartTag w:uri="urn:schemas-microsoft-com:office:smarttags" w:element="metricconverter">
        <w:smartTagPr>
          <w:attr w:name="ProductID" w:val="0,5 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0,5 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. Найдите стороны бассейна, если площадь окружающей его дорожки </w:t>
      </w:r>
      <w:smartTag w:uri="urn:schemas-microsoft-com:office:smarttags" w:element="metricconverter">
        <w:smartTagPr>
          <w:attr w:name="ProductID" w:val="15 м2"/>
        </w:smartTagPr>
        <w:r w:rsidRPr="002A6176">
          <w:rPr>
            <w:rFonts w:ascii="Times New Roman" w:hAnsi="Times New Roman" w:cs="Times New Roman"/>
            <w:sz w:val="24"/>
            <w:szCs w:val="24"/>
          </w:rPr>
          <w:t>15 м</w:t>
        </w:r>
        <w:proofErr w:type="gramStart"/>
        <w:r w:rsidRPr="002A6176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proofErr w:type="gramEnd"/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№7 по теме «Формулы сокращенного умножения»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1</w:t>
      </w:r>
    </w:p>
    <w:p w:rsidR="002A6176" w:rsidRPr="002A6176" w:rsidRDefault="002A6176" w:rsidP="000A367D">
      <w:pPr>
        <w:shd w:val="clear" w:color="auto" w:fill="FFFFFF"/>
        <w:tabs>
          <w:tab w:val="left" w:pos="40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Преобразуйте в </w:t>
      </w:r>
      <w:proofErr w:type="spellStart"/>
      <w:r w:rsidRPr="002A6176">
        <w:rPr>
          <w:rFonts w:ascii="Times New Roman" w:hAnsi="Times New Roman" w:cs="Times New Roman"/>
          <w:sz w:val="24"/>
          <w:szCs w:val="24"/>
        </w:rPr>
        <w:t>многочлен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:а</w:t>
      </w:r>
      <w:proofErr w:type="spellEnd"/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(у - </w:t>
      </w:r>
      <w:r w:rsidRPr="002A6176">
        <w:rPr>
          <w:rFonts w:ascii="Times New Roman" w:hAnsi="Times New Roman" w:cs="Times New Roman"/>
          <w:iCs/>
          <w:sz w:val="24"/>
          <w:szCs w:val="24"/>
        </w:rPr>
        <w:t>4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б) (7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а)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в) (5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- 1) (5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+ 1); г) (3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>) (3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>).</w:t>
      </w:r>
    </w:p>
    <w:p w:rsidR="002A6176" w:rsidRPr="002A6176" w:rsidRDefault="002A6176" w:rsidP="002A6176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2. Упростите выражение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- 9)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(81 + 2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>).</w:t>
      </w:r>
    </w:p>
    <w:p w:rsidR="002A6176" w:rsidRPr="002A6176" w:rsidRDefault="002A6176" w:rsidP="002A6176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3. Разложите на множители: а)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- 49; б) 25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- 10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ху + 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8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4. Решите уравнение (2 -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+ 1,5) = 4.</w:t>
      </w:r>
    </w:p>
    <w:p w:rsidR="002A6176" w:rsidRPr="002A6176" w:rsidRDefault="002A6176" w:rsidP="002A6176">
      <w:pPr>
        <w:shd w:val="clear" w:color="auto" w:fill="FFFFFF"/>
        <w:tabs>
          <w:tab w:val="left" w:pos="682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2A6176">
        <w:rPr>
          <w:rFonts w:ascii="Times New Roman" w:hAnsi="Times New Roman" w:cs="Times New Roman"/>
          <w:spacing w:val="-6"/>
          <w:sz w:val="24"/>
          <w:szCs w:val="24"/>
        </w:rPr>
        <w:t xml:space="preserve">5. Выполните действия: а) </w:t>
      </w:r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>(у</w:t>
      </w:r>
      <w:proofErr w:type="gramStart"/>
      <w:r w:rsidRPr="002A6176">
        <w:rPr>
          <w:rFonts w:ascii="Times New Roman" w:hAnsi="Times New Roman" w:cs="Times New Roman"/>
          <w:iCs/>
          <w:spacing w:val="-6"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Cs/>
          <w:spacing w:val="-6"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>а) (</w:t>
      </w:r>
      <w:r w:rsidRPr="002A6176">
        <w:rPr>
          <w:rFonts w:ascii="Times New Roman" w:hAnsi="Times New Roman" w:cs="Times New Roman"/>
          <w:iCs/>
          <w:spacing w:val="-6"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>а + у</w:t>
      </w:r>
      <w:r w:rsidRPr="002A6176">
        <w:rPr>
          <w:rFonts w:ascii="Times New Roman" w:hAnsi="Times New Roman" w:cs="Times New Roman"/>
          <w:iCs/>
          <w:spacing w:val="-6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); </w:t>
      </w:r>
      <w:r w:rsidRPr="002A6176">
        <w:rPr>
          <w:rFonts w:ascii="Times New Roman" w:hAnsi="Times New Roman" w:cs="Times New Roman"/>
          <w:spacing w:val="-6"/>
          <w:sz w:val="24"/>
          <w:szCs w:val="24"/>
        </w:rPr>
        <w:t>б) (3</w:t>
      </w:r>
      <w:r w:rsidRPr="002A6176">
        <w:rPr>
          <w:rFonts w:ascii="Times New Roman" w:hAnsi="Times New Roman" w:cs="Times New Roman"/>
          <w:i/>
          <w:spacing w:val="-6"/>
          <w:sz w:val="24"/>
          <w:szCs w:val="24"/>
        </w:rPr>
        <w:t>х</w:t>
      </w:r>
      <w:r w:rsidRPr="002A6176">
        <w:rPr>
          <w:rFonts w:ascii="Times New Roman" w:hAnsi="Times New Roman" w:cs="Times New Roman"/>
          <w:spacing w:val="-6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pacing w:val="-6"/>
          <w:sz w:val="24"/>
          <w:szCs w:val="24"/>
        </w:rPr>
        <w:t xml:space="preserve"> + </w:t>
      </w:r>
      <w:proofErr w:type="spellStart"/>
      <w:r w:rsidRPr="002A6176">
        <w:rPr>
          <w:rFonts w:ascii="Times New Roman" w:hAnsi="Times New Roman" w:cs="Times New Roman"/>
          <w:i/>
          <w:spacing w:val="-6"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pacing w:val="-6"/>
          <w:sz w:val="24"/>
          <w:szCs w:val="24"/>
        </w:rPr>
        <w:t>)</w:t>
      </w:r>
      <w:r w:rsidRPr="002A6176">
        <w:rPr>
          <w:rFonts w:ascii="Times New Roman" w:hAnsi="Times New Roman" w:cs="Times New Roman"/>
          <w:spacing w:val="-6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pacing w:val="-6"/>
          <w:sz w:val="24"/>
          <w:szCs w:val="24"/>
        </w:rPr>
        <w:t xml:space="preserve">; в) (2 + </w:t>
      </w:r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>т)</w:t>
      </w:r>
      <w:r w:rsidRPr="002A6176">
        <w:rPr>
          <w:rFonts w:ascii="Times New Roman" w:hAnsi="Times New Roman" w:cs="Times New Roman"/>
          <w:iCs/>
          <w:spacing w:val="-6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 (2 </w:t>
      </w:r>
      <w:r w:rsidRPr="002A6176">
        <w:rPr>
          <w:rFonts w:ascii="Times New Roman" w:hAnsi="Times New Roman" w:cs="Times New Roman"/>
          <w:spacing w:val="-6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>т)</w:t>
      </w:r>
      <w:r w:rsidRPr="002A6176">
        <w:rPr>
          <w:rFonts w:ascii="Times New Roman" w:hAnsi="Times New Roman" w:cs="Times New Roman"/>
          <w:iCs/>
          <w:spacing w:val="-6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pacing w:val="-6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8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6. Разложите на множители: а) 4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2A6176">
        <w:rPr>
          <w:rFonts w:ascii="Times New Roman" w:hAnsi="Times New Roman" w:cs="Times New Roman"/>
          <w:sz w:val="24"/>
          <w:szCs w:val="24"/>
        </w:rPr>
        <w:t>- 9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A6176">
        <w:rPr>
          <w:rFonts w:ascii="Times New Roman" w:hAnsi="Times New Roman" w:cs="Times New Roman"/>
          <w:sz w:val="24"/>
          <w:szCs w:val="24"/>
        </w:rPr>
        <w:t>; б) 25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+ 3)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; в)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27т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п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2</w:t>
      </w:r>
    </w:p>
    <w:p w:rsidR="002A6176" w:rsidRPr="002A6176" w:rsidRDefault="002A6176" w:rsidP="000A367D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Преобразуйте в </w:t>
      </w:r>
      <w:proofErr w:type="spellStart"/>
      <w:r w:rsidRPr="002A6176">
        <w:rPr>
          <w:rFonts w:ascii="Times New Roman" w:hAnsi="Times New Roman" w:cs="Times New Roman"/>
          <w:sz w:val="24"/>
          <w:szCs w:val="24"/>
        </w:rPr>
        <w:t>многочлен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:а</w:t>
      </w:r>
      <w:proofErr w:type="spellEnd"/>
      <w:proofErr w:type="gramEnd"/>
      <w:r w:rsidRPr="002A6176">
        <w:rPr>
          <w:rFonts w:ascii="Times New Roman" w:hAnsi="Times New Roman" w:cs="Times New Roman"/>
          <w:sz w:val="24"/>
          <w:szCs w:val="24"/>
        </w:rPr>
        <w:t>) (3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+ 4)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; б) (2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; в) (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+ 3) (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- 3); г)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Cs/>
          <w:sz w:val="24"/>
          <w:szCs w:val="24"/>
        </w:rPr>
        <w:t>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-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х) (</w:t>
      </w:r>
      <w:r w:rsidRPr="002A6176">
        <w:rPr>
          <w:rFonts w:ascii="Times New Roman" w:hAnsi="Times New Roman" w:cs="Times New Roman"/>
          <w:iCs/>
          <w:sz w:val="24"/>
          <w:szCs w:val="24"/>
        </w:rPr>
        <w:t>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+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х).</w:t>
      </w:r>
    </w:p>
    <w:p w:rsidR="002A6176" w:rsidRPr="002A6176" w:rsidRDefault="002A6176" w:rsidP="002A6176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2. Упростите выражение (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>) (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>) - (5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).</w:t>
      </w:r>
    </w:p>
    <w:p w:rsidR="002A6176" w:rsidRPr="002A6176" w:rsidRDefault="002A6176" w:rsidP="002A6176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3. Разложите на множители: а) </w:t>
      </w:r>
      <w:r w:rsidRPr="002A6176">
        <w:rPr>
          <w:rFonts w:ascii="Times New Roman" w:hAnsi="Times New Roman" w:cs="Times New Roman"/>
          <w:iCs/>
          <w:sz w:val="24"/>
          <w:szCs w:val="24"/>
        </w:rPr>
        <w:t>25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а</w:t>
      </w:r>
      <w:proofErr w:type="gramStart"/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iCs/>
          <w:sz w:val="24"/>
          <w:szCs w:val="24"/>
        </w:rPr>
        <w:t>;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б) 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+ 4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+ 4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5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4. Решите уравнение 12 - (4 -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(3 -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>).</w:t>
      </w:r>
    </w:p>
    <w:p w:rsidR="002A6176" w:rsidRPr="002A6176" w:rsidRDefault="002A6176" w:rsidP="002A6176">
      <w:pPr>
        <w:shd w:val="clear" w:color="auto" w:fill="FFFFFF"/>
        <w:tabs>
          <w:tab w:val="left" w:pos="658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2A6176">
        <w:rPr>
          <w:rFonts w:ascii="Times New Roman" w:hAnsi="Times New Roman" w:cs="Times New Roman"/>
          <w:spacing w:val="-3"/>
          <w:sz w:val="24"/>
          <w:szCs w:val="24"/>
        </w:rPr>
        <w:t>5. Выполните действия: а) (3</w:t>
      </w:r>
      <w:r w:rsidRPr="002A6176">
        <w:rPr>
          <w:rFonts w:ascii="Times New Roman" w:hAnsi="Times New Roman" w:cs="Times New Roman"/>
          <w:i/>
          <w:spacing w:val="-3"/>
          <w:sz w:val="24"/>
          <w:szCs w:val="24"/>
        </w:rPr>
        <w:t>х</w:t>
      </w:r>
      <w:r w:rsidRPr="002A6176">
        <w:rPr>
          <w:rFonts w:ascii="Times New Roman" w:hAnsi="Times New Roman" w:cs="Times New Roman"/>
          <w:spacing w:val="-3"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>у</w:t>
      </w:r>
      <w:proofErr w:type="gramStart"/>
      <w:r w:rsidRPr="002A6176">
        <w:rPr>
          <w:rFonts w:ascii="Times New Roman" w:hAnsi="Times New Roman" w:cs="Times New Roman"/>
          <w:iCs/>
          <w:spacing w:val="-3"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>) (</w:t>
      </w:r>
      <w:r w:rsidRPr="002A6176">
        <w:rPr>
          <w:rFonts w:ascii="Times New Roman" w:hAnsi="Times New Roman" w:cs="Times New Roman"/>
          <w:iCs/>
          <w:spacing w:val="-3"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>х - у</w:t>
      </w:r>
      <w:r w:rsidRPr="002A6176">
        <w:rPr>
          <w:rFonts w:ascii="Times New Roman" w:hAnsi="Times New Roman" w:cs="Times New Roman"/>
          <w:iCs/>
          <w:spacing w:val="-3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); </w:t>
      </w:r>
      <w:r w:rsidRPr="002A6176">
        <w:rPr>
          <w:rFonts w:ascii="Times New Roman" w:hAnsi="Times New Roman" w:cs="Times New Roman"/>
          <w:spacing w:val="-3"/>
          <w:sz w:val="24"/>
          <w:szCs w:val="24"/>
        </w:rPr>
        <w:t>б) (</w:t>
      </w:r>
      <w:r w:rsidRPr="002A6176">
        <w:rPr>
          <w:rFonts w:ascii="Times New Roman" w:hAnsi="Times New Roman" w:cs="Times New Roman"/>
          <w:i/>
          <w:spacing w:val="-3"/>
          <w:sz w:val="24"/>
          <w:szCs w:val="24"/>
        </w:rPr>
        <w:t>а</w:t>
      </w:r>
      <w:r w:rsidRPr="002A6176">
        <w:rPr>
          <w:rFonts w:ascii="Times New Roman" w:hAnsi="Times New Roman" w:cs="Times New Roman"/>
          <w:spacing w:val="-3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pacing w:val="-3"/>
          <w:sz w:val="24"/>
          <w:szCs w:val="24"/>
        </w:rPr>
        <w:t xml:space="preserve"> - 6</w:t>
      </w:r>
      <w:r w:rsidRPr="002A6176">
        <w:rPr>
          <w:rFonts w:ascii="Times New Roman" w:hAnsi="Times New Roman" w:cs="Times New Roman"/>
          <w:i/>
          <w:spacing w:val="-3"/>
          <w:sz w:val="24"/>
          <w:szCs w:val="24"/>
        </w:rPr>
        <w:t>а</w:t>
      </w:r>
      <w:r w:rsidRPr="002A6176">
        <w:rPr>
          <w:rFonts w:ascii="Times New Roman" w:hAnsi="Times New Roman" w:cs="Times New Roman"/>
          <w:spacing w:val="-3"/>
          <w:sz w:val="24"/>
          <w:szCs w:val="24"/>
        </w:rPr>
        <w:t>)</w:t>
      </w:r>
      <w:r w:rsidRPr="002A6176">
        <w:rPr>
          <w:rFonts w:ascii="Times New Roman" w:hAnsi="Times New Roman" w:cs="Times New Roman"/>
          <w:spacing w:val="-3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pacing w:val="-3"/>
          <w:sz w:val="24"/>
          <w:szCs w:val="24"/>
        </w:rPr>
        <w:t xml:space="preserve">; в) (а - </w:t>
      </w:r>
      <w:proofErr w:type="spellStart"/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>)</w:t>
      </w:r>
      <w:r w:rsidRPr="002A6176">
        <w:rPr>
          <w:rFonts w:ascii="Times New Roman" w:hAnsi="Times New Roman" w:cs="Times New Roman"/>
          <w:iCs/>
          <w:spacing w:val="-3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 (</w:t>
      </w:r>
      <w:proofErr w:type="spellStart"/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 + а)</w:t>
      </w:r>
      <w:r w:rsidRPr="002A6176">
        <w:rPr>
          <w:rFonts w:ascii="Times New Roman" w:hAnsi="Times New Roman" w:cs="Times New Roman"/>
          <w:iCs/>
          <w:spacing w:val="-3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pacing w:val="-3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58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6. Разложите на множители: а) 100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position w:val="-28"/>
          <w:sz w:val="24"/>
          <w:szCs w:val="24"/>
        </w:rPr>
        <w:object w:dxaOrig="240" w:dyaOrig="720">
          <v:shape id="_x0000_i1042" type="#_x0000_t75" style="width:12.25pt;height:36pt" o:ole="">
            <v:imagedata r:id="rId40" o:title=""/>
          </v:shape>
          <o:OLEObject Type="Embed" ProgID="Equation.3" ShapeID="_x0000_i1042" DrawAspect="Content" ObjectID="_1696878115" r:id="rId41"/>
        </w:objec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б) 9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- 1)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; в)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6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№8</w:t>
      </w:r>
      <w:r w:rsidR="000A367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по теме «Формулы сокращенного умножения»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1</w:t>
      </w:r>
    </w:p>
    <w:p w:rsidR="002A6176" w:rsidRPr="002A6176" w:rsidRDefault="002A6176" w:rsidP="000A367D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</w:t>
      </w:r>
      <w:r w:rsidRPr="002A6176">
        <w:rPr>
          <w:rFonts w:ascii="Times New Roman" w:hAnsi="Times New Roman" w:cs="Times New Roman"/>
          <w:bCs/>
          <w:sz w:val="24"/>
          <w:szCs w:val="24"/>
        </w:rPr>
        <w:t>1</w:t>
      </w:r>
      <w:r w:rsidRPr="002A617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2A6176">
        <w:rPr>
          <w:rFonts w:ascii="Times New Roman" w:hAnsi="Times New Roman" w:cs="Times New Roman"/>
          <w:sz w:val="24"/>
          <w:szCs w:val="24"/>
        </w:rPr>
        <w:t xml:space="preserve">Упростите </w:t>
      </w:r>
      <w:proofErr w:type="spellStart"/>
      <w:r w:rsidRPr="002A6176">
        <w:rPr>
          <w:rFonts w:ascii="Times New Roman" w:hAnsi="Times New Roman" w:cs="Times New Roman"/>
          <w:sz w:val="24"/>
          <w:szCs w:val="24"/>
        </w:rPr>
        <w:t>выражение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:а</w:t>
      </w:r>
      <w:proofErr w:type="spellEnd"/>
      <w:proofErr w:type="gramEnd"/>
      <w:r w:rsidRPr="002A6176">
        <w:rPr>
          <w:rFonts w:ascii="Times New Roman" w:hAnsi="Times New Roman" w:cs="Times New Roman"/>
          <w:sz w:val="24"/>
          <w:szCs w:val="24"/>
        </w:rPr>
        <w:t>) 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- 3) 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- 7) - 2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(3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- 5); б) 4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- 2) -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- 4)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; в) 2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(т + </w:t>
      </w:r>
      <w:r w:rsidRPr="002A6176">
        <w:rPr>
          <w:rFonts w:ascii="Times New Roman" w:hAnsi="Times New Roman" w:cs="Times New Roman"/>
          <w:sz w:val="24"/>
          <w:szCs w:val="24"/>
        </w:rPr>
        <w:t>1)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- 4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m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Разложите на множители: а)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- 9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>; б) -5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- 10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- 5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2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3. Упростите выражение </w:t>
      </w:r>
      <w:r w:rsidRPr="002A6176">
        <w:rPr>
          <w:rFonts w:ascii="Times New Roman" w:hAnsi="Times New Roman" w:cs="Times New Roman"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proofErr w:type="gramStart"/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+ </w:t>
      </w:r>
      <w:r w:rsidRPr="002A6176">
        <w:rPr>
          <w:rFonts w:ascii="Times New Roman" w:hAnsi="Times New Roman" w:cs="Times New Roman"/>
          <w:sz w:val="24"/>
          <w:szCs w:val="24"/>
        </w:rPr>
        <w:t xml:space="preserve">3) </w:t>
      </w:r>
      <w:r w:rsidRPr="002A6176">
        <w:rPr>
          <w:rFonts w:ascii="Times New Roman" w:hAnsi="Times New Roman" w:cs="Times New Roman"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- </w:t>
      </w:r>
      <w:r w:rsidRPr="002A6176">
        <w:rPr>
          <w:rFonts w:ascii="Times New Roman" w:hAnsi="Times New Roman" w:cs="Times New Roman"/>
          <w:iCs/>
          <w:sz w:val="24"/>
          <w:szCs w:val="24"/>
        </w:rPr>
        <w:t>3)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iCs/>
          <w:sz w:val="24"/>
          <w:szCs w:val="24"/>
        </w:rPr>
        <w:t>(2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sz w:val="24"/>
          <w:szCs w:val="24"/>
        </w:rPr>
        <w:t>5).</w:t>
      </w:r>
    </w:p>
    <w:p w:rsidR="002A6176" w:rsidRPr="002A6176" w:rsidRDefault="002A6176" w:rsidP="002A6176">
      <w:pPr>
        <w:shd w:val="clear" w:color="auto" w:fill="FFFFFF"/>
        <w:tabs>
          <w:tab w:val="left" w:pos="62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4. Разложите на множители: а) 16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- 81; б)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gramStart"/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у.</w:t>
      </w:r>
    </w:p>
    <w:p w:rsidR="002A6176" w:rsidRPr="002A6176" w:rsidRDefault="002A6176" w:rsidP="002A6176">
      <w:pPr>
        <w:shd w:val="clear" w:color="auto" w:fill="FFFFFF"/>
        <w:tabs>
          <w:tab w:val="left" w:pos="62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Докажите, что выражение 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- 4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+ 9, при любых значениях 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принимает положительные значения.</w:t>
      </w: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2</w:t>
      </w:r>
    </w:p>
    <w:p w:rsidR="002A6176" w:rsidRPr="002A6176" w:rsidRDefault="002A6176" w:rsidP="000A367D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Упростите </w:t>
      </w:r>
      <w:proofErr w:type="spellStart"/>
      <w:r w:rsidRPr="002A6176">
        <w:rPr>
          <w:rFonts w:ascii="Times New Roman" w:hAnsi="Times New Roman" w:cs="Times New Roman"/>
          <w:sz w:val="24"/>
          <w:szCs w:val="24"/>
        </w:rPr>
        <w:t>выражение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:а</w:t>
      </w:r>
      <w:proofErr w:type="spellEnd"/>
      <w:proofErr w:type="gramEnd"/>
      <w:r w:rsidRPr="002A6176">
        <w:rPr>
          <w:rFonts w:ascii="Times New Roman" w:hAnsi="Times New Roman" w:cs="Times New Roman"/>
          <w:sz w:val="24"/>
          <w:szCs w:val="24"/>
        </w:rPr>
        <w:t>) 2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- 3) - 3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sz w:val="24"/>
          <w:szCs w:val="24"/>
        </w:rPr>
        <w:t xml:space="preserve"> + 5); б) </w:t>
      </w:r>
      <w:r w:rsidRPr="002A6176">
        <w:rPr>
          <w:rFonts w:ascii="Times New Roman" w:hAnsi="Times New Roman" w:cs="Times New Roman"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 + </w:t>
      </w:r>
      <w:r w:rsidRPr="002A6176">
        <w:rPr>
          <w:rFonts w:ascii="Times New Roman" w:hAnsi="Times New Roman" w:cs="Times New Roman"/>
          <w:sz w:val="24"/>
          <w:szCs w:val="24"/>
        </w:rPr>
        <w:t>7)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- 1) + 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- 3)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; в) 3 </w:t>
      </w:r>
      <w:r w:rsidRPr="002A6176">
        <w:rPr>
          <w:rFonts w:ascii="Times New Roman" w:hAnsi="Times New Roman" w:cs="Times New Roman"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+ </w:t>
      </w:r>
      <w:r w:rsidRPr="002A6176">
        <w:rPr>
          <w:rFonts w:ascii="Times New Roman" w:hAnsi="Times New Roman" w:cs="Times New Roman"/>
          <w:sz w:val="24"/>
          <w:szCs w:val="24"/>
        </w:rPr>
        <w:t>5)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Cs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Разложите на множители: а) 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proofErr w:type="gramStart"/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- 16</w:t>
      </w:r>
      <w:r w:rsidRPr="002A6176">
        <w:rPr>
          <w:rFonts w:ascii="Times New Roman" w:hAnsi="Times New Roman" w:cs="Times New Roman"/>
          <w:i/>
          <w:sz w:val="24"/>
          <w:szCs w:val="24"/>
        </w:rPr>
        <w:t>с</w:t>
      </w:r>
      <w:r w:rsidRPr="002A6176">
        <w:rPr>
          <w:rFonts w:ascii="Times New Roman" w:hAnsi="Times New Roman" w:cs="Times New Roman"/>
          <w:sz w:val="24"/>
          <w:szCs w:val="24"/>
        </w:rPr>
        <w:t>; б) 3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- 6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+ 3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6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3. Упростите выражение (З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gramStart"/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а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 - </w:t>
      </w:r>
      <w:r w:rsidRPr="002A6176">
        <w:rPr>
          <w:rFonts w:ascii="Times New Roman" w:hAnsi="Times New Roman" w:cs="Times New Roman"/>
          <w:iCs/>
          <w:sz w:val="24"/>
          <w:szCs w:val="24"/>
        </w:rPr>
        <w:t>2)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+ 2) + 2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</w:rPr>
        <w:t xml:space="preserve"> (7 + 3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).</w:t>
      </w:r>
    </w:p>
    <w:p w:rsidR="002A6176" w:rsidRPr="002A6176" w:rsidRDefault="002A6176" w:rsidP="002A6176">
      <w:pPr>
        <w:shd w:val="clear" w:color="auto" w:fill="FFFFFF"/>
        <w:tabs>
          <w:tab w:val="left" w:pos="6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4. Разложите на множители: а) 81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- 1; б)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proofErr w:type="gramStart"/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х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sz w:val="24"/>
          <w:szCs w:val="24"/>
        </w:rPr>
        <w:t>6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- 9.</w:t>
      </w:r>
    </w:p>
    <w:p w:rsidR="002A6176" w:rsidRPr="002A6176" w:rsidRDefault="002A6176" w:rsidP="002A6176">
      <w:pPr>
        <w:shd w:val="clear" w:color="auto" w:fill="FFFFFF"/>
        <w:tabs>
          <w:tab w:val="left" w:pos="6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5. Докажите, что выражение </w:t>
      </w:r>
      <w:proofErr w:type="gram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-а</w:t>
      </w:r>
      <w:proofErr w:type="gramEnd"/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r w:rsidRPr="002A6176">
        <w:rPr>
          <w:rFonts w:ascii="Times New Roman" w:hAnsi="Times New Roman" w:cs="Times New Roman"/>
          <w:iCs/>
          <w:sz w:val="24"/>
          <w:szCs w:val="24"/>
        </w:rPr>
        <w:t>4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 - </w:t>
      </w:r>
      <w:r w:rsidRPr="002A6176">
        <w:rPr>
          <w:rFonts w:ascii="Times New Roman" w:hAnsi="Times New Roman" w:cs="Times New Roman"/>
          <w:sz w:val="24"/>
          <w:szCs w:val="24"/>
        </w:rPr>
        <w:t>9 может принимать лишь отрицательные значения</w:t>
      </w:r>
    </w:p>
    <w:p w:rsidR="002A6176" w:rsidRPr="002A6176" w:rsidRDefault="002A6176" w:rsidP="002A6176">
      <w:pPr>
        <w:shd w:val="clear" w:color="auto" w:fill="FFFFFF"/>
        <w:tabs>
          <w:tab w:val="left" w:pos="6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6176" w:rsidRPr="002A6176" w:rsidRDefault="002A6176" w:rsidP="002A6176">
      <w:pPr>
        <w:shd w:val="clear" w:color="auto" w:fill="FFFFFF"/>
        <w:tabs>
          <w:tab w:val="left" w:pos="6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6176" w:rsidRPr="002A6176" w:rsidRDefault="002A6176" w:rsidP="002A6176">
      <w:pPr>
        <w:shd w:val="clear" w:color="auto" w:fill="FFFFFF"/>
        <w:tabs>
          <w:tab w:val="left" w:pos="6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6176" w:rsidRPr="002A6176" w:rsidRDefault="002A6176" w:rsidP="002A6176">
      <w:pPr>
        <w:shd w:val="clear" w:color="auto" w:fill="FFFFFF"/>
        <w:tabs>
          <w:tab w:val="left" w:pos="6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7630C" w:rsidRDefault="0067630C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 №9 по теме «Системы линейных уравнений с двумя переменными »</w:t>
      </w:r>
    </w:p>
    <w:p w:rsidR="002A6176" w:rsidRPr="002A6176" w:rsidRDefault="002A6176" w:rsidP="002A6176">
      <w:pPr>
        <w:shd w:val="clear" w:color="auto" w:fill="FFFFFF"/>
        <w:spacing w:after="0" w:line="440" w:lineRule="exact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1</w:t>
      </w:r>
    </w:p>
    <w:p w:rsidR="002A6176" w:rsidRPr="002A6176" w:rsidRDefault="002A6176" w:rsidP="002A6176">
      <w:pPr>
        <w:shd w:val="clear" w:color="auto" w:fill="FFFFFF"/>
        <w:tabs>
          <w:tab w:val="left" w:pos="322"/>
        </w:tabs>
        <w:spacing w:after="0" w:line="44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1. Решите систему уравнений</w:t>
      </w:r>
    </w:p>
    <w:p w:rsidR="002A6176" w:rsidRPr="002A6176" w:rsidRDefault="00EF143D" w:rsidP="002A6176">
      <w:pPr>
        <w:spacing w:after="0" w:line="440" w:lineRule="exact"/>
        <w:ind w:firstLine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left:0;text-align:left;margin-left:36pt;margin-top:6pt;width:12pt;height:36pt;z-index:251660288"/>
        </w:pict>
      </w:r>
      <w:r w:rsidR="002A6176" w:rsidRPr="002A6176">
        <w:rPr>
          <w:rFonts w:ascii="Times New Roman" w:hAnsi="Times New Roman" w:cs="Times New Roman"/>
          <w:sz w:val="24"/>
          <w:szCs w:val="24"/>
        </w:rPr>
        <w:t>4</w:t>
      </w:r>
      <w:r w:rsidR="002A6176"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="002A6176"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="002A6176"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+ у = </w:t>
      </w:r>
      <w:r w:rsidR="002A6176" w:rsidRPr="002A6176">
        <w:rPr>
          <w:rFonts w:ascii="Times New Roman" w:hAnsi="Times New Roman" w:cs="Times New Roman"/>
          <w:sz w:val="24"/>
          <w:szCs w:val="24"/>
        </w:rPr>
        <w:t xml:space="preserve">3, </w:t>
      </w:r>
    </w:p>
    <w:p w:rsidR="002A6176" w:rsidRPr="002A6176" w:rsidRDefault="002A6176" w:rsidP="002A6176">
      <w:pPr>
        <w:spacing w:after="0" w:line="440" w:lineRule="exact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6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2A6176">
        <w:rPr>
          <w:rFonts w:ascii="Times New Roman" w:hAnsi="Times New Roman" w:cs="Times New Roman"/>
          <w:sz w:val="24"/>
          <w:szCs w:val="24"/>
        </w:rPr>
        <w:t>= 1.</w:t>
      </w:r>
    </w:p>
    <w:p w:rsidR="002A6176" w:rsidRPr="002A6176" w:rsidRDefault="002A6176" w:rsidP="002A6176">
      <w:pPr>
        <w:shd w:val="clear" w:color="auto" w:fill="FFFFFF"/>
        <w:spacing w:after="0" w:line="4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•2. Банк продал предпринимателю г-ну 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Разину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8 облигаций по 2000 р. и 3000 р. Сколько облигаций каждого номинала купил г-н Разин, если за все облигации было заплачено 19000 р.?</w:t>
      </w:r>
    </w:p>
    <w:tbl>
      <w:tblPr>
        <w:tblW w:w="0" w:type="auto"/>
        <w:tblLook w:val="01E0"/>
      </w:tblPr>
      <w:tblGrid>
        <w:gridCol w:w="4983"/>
        <w:gridCol w:w="4984"/>
      </w:tblGrid>
      <w:tr w:rsidR="002A6176" w:rsidRPr="002A6176" w:rsidTr="00837EB0">
        <w:tc>
          <w:tcPr>
            <w:tcW w:w="4983" w:type="dxa"/>
          </w:tcPr>
          <w:p w:rsidR="002A6176" w:rsidRPr="002A6176" w:rsidRDefault="002A6176" w:rsidP="002A6176">
            <w:pPr>
              <w:shd w:val="clear" w:color="auto" w:fill="FFFFFF"/>
              <w:tabs>
                <w:tab w:val="left" w:pos="634"/>
              </w:tabs>
              <w:spacing w:after="0" w:line="4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3. Решите систему уравнений</w:t>
            </w:r>
          </w:p>
          <w:p w:rsidR="002A6176" w:rsidRPr="002A6176" w:rsidRDefault="00EF143D" w:rsidP="002A6176">
            <w:pPr>
              <w:shd w:val="clear" w:color="auto" w:fill="FFFFFF"/>
              <w:spacing w:after="0" w:line="440" w:lineRule="exact"/>
              <w:ind w:firstLine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0" type="#_x0000_t87" style="position:absolute;left:0;text-align:left;margin-left:36pt;margin-top:9pt;width:12pt;height:36pt;z-index:251664384"/>
              </w:pict>
            </w:r>
            <w:r w:rsidR="002A6176" w:rsidRPr="002A6176">
              <w:rPr>
                <w:rFonts w:ascii="Times New Roman" w:hAnsi="Times New Roman" w:cs="Times New Roman"/>
                <w:sz w:val="24"/>
                <w:szCs w:val="24"/>
              </w:rPr>
              <w:t>2 (3</w:t>
            </w:r>
            <w:r w:rsidR="002A6176"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="002A6176"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+ 2</w:t>
            </w:r>
            <w:r w:rsidR="002A6176"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="002A6176" w:rsidRPr="002A6176">
              <w:rPr>
                <w:rFonts w:ascii="Times New Roman" w:hAnsi="Times New Roman" w:cs="Times New Roman"/>
                <w:sz w:val="24"/>
                <w:szCs w:val="24"/>
              </w:rPr>
              <w:t>) + 9 = 4</w:t>
            </w:r>
            <w:r w:rsidR="002A6176"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="002A6176"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+ 21, </w:t>
            </w:r>
          </w:p>
          <w:p w:rsidR="002A6176" w:rsidRPr="002A6176" w:rsidRDefault="002A6176" w:rsidP="002A6176">
            <w:pPr>
              <w:shd w:val="clear" w:color="auto" w:fill="FFFFFF"/>
              <w:spacing w:after="0" w:line="440" w:lineRule="exact"/>
              <w:ind w:firstLine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х + 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= 3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 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(6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х + 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4984" w:type="dxa"/>
          </w:tcPr>
          <w:p w:rsidR="002A6176" w:rsidRPr="002A6176" w:rsidRDefault="002A6176" w:rsidP="002A6176">
            <w:pPr>
              <w:shd w:val="clear" w:color="auto" w:fill="FFFFFF"/>
              <w:tabs>
                <w:tab w:val="left" w:pos="900"/>
              </w:tabs>
              <w:spacing w:after="0" w:line="440" w:lineRule="exact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4. Прямая 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 = </w:t>
            </w:r>
            <w:proofErr w:type="spellStart"/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кх</w:t>
            </w:r>
            <w:proofErr w:type="spellEnd"/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+ </w:t>
            </w:r>
            <w:proofErr w:type="spellStart"/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</w:t>
            </w:r>
            <w:proofErr w:type="spellEnd"/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проходит через точки</w:t>
            </w:r>
            <w:proofErr w:type="gramStart"/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gramEnd"/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(3; 8) и 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(-4; 1). Напишите уравнение этой прямой.</w:t>
            </w:r>
          </w:p>
        </w:tc>
      </w:tr>
    </w:tbl>
    <w:p w:rsidR="002A6176" w:rsidRPr="002A6176" w:rsidRDefault="002A6176" w:rsidP="002A6176">
      <w:pPr>
        <w:shd w:val="clear" w:color="auto" w:fill="FFFFFF"/>
        <w:tabs>
          <w:tab w:val="left" w:pos="900"/>
        </w:tabs>
        <w:spacing w:after="0" w:line="44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5. Выясните, имеет ли решение система</w:t>
      </w:r>
    </w:p>
    <w:p w:rsidR="002A6176" w:rsidRPr="002A6176" w:rsidRDefault="00EF143D" w:rsidP="002A6176">
      <w:pPr>
        <w:shd w:val="clear" w:color="auto" w:fill="FFFFFF"/>
        <w:spacing w:after="0" w:line="440" w:lineRule="exact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7" type="#_x0000_t87" style="position:absolute;left:0;text-align:left;margin-left:36pt;margin-top:7pt;width:12pt;height:36pt;z-index:251661312"/>
        </w:pict>
      </w:r>
      <w:r w:rsidR="002A6176" w:rsidRPr="002A6176">
        <w:rPr>
          <w:rFonts w:ascii="Times New Roman" w:hAnsi="Times New Roman" w:cs="Times New Roman"/>
          <w:sz w:val="24"/>
          <w:szCs w:val="24"/>
        </w:rPr>
        <w:t>3</w:t>
      </w:r>
      <w:r w:rsidR="002A6176"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="002A6176" w:rsidRPr="002A6176">
        <w:rPr>
          <w:rFonts w:ascii="Times New Roman" w:hAnsi="Times New Roman" w:cs="Times New Roman"/>
          <w:sz w:val="24"/>
          <w:szCs w:val="24"/>
        </w:rPr>
        <w:t xml:space="preserve"> - 2</w:t>
      </w:r>
      <w:r w:rsidR="002A6176"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="002A6176" w:rsidRPr="002A6176">
        <w:rPr>
          <w:rFonts w:ascii="Times New Roman" w:hAnsi="Times New Roman" w:cs="Times New Roman"/>
          <w:sz w:val="24"/>
          <w:szCs w:val="24"/>
        </w:rPr>
        <w:t xml:space="preserve"> = 7, </w:t>
      </w:r>
    </w:p>
    <w:p w:rsidR="002A6176" w:rsidRPr="002A6176" w:rsidRDefault="002A6176" w:rsidP="002A6176">
      <w:pPr>
        <w:shd w:val="clear" w:color="auto" w:fill="FFFFFF"/>
        <w:spacing w:after="0" w:line="440" w:lineRule="exact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6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2A6176">
        <w:rPr>
          <w:rFonts w:ascii="Times New Roman" w:hAnsi="Times New Roman" w:cs="Times New Roman"/>
          <w:sz w:val="24"/>
          <w:szCs w:val="24"/>
        </w:rPr>
        <w:t>- 4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1.</w:t>
      </w:r>
    </w:p>
    <w:p w:rsidR="002A6176" w:rsidRPr="002A6176" w:rsidRDefault="002A6176" w:rsidP="002A6176">
      <w:pPr>
        <w:shd w:val="clear" w:color="auto" w:fill="FFFFFF"/>
        <w:spacing w:after="0" w:line="440" w:lineRule="exact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2</w:t>
      </w:r>
    </w:p>
    <w:p w:rsidR="002A6176" w:rsidRPr="002A6176" w:rsidRDefault="002A6176" w:rsidP="002A6176">
      <w:pPr>
        <w:shd w:val="clear" w:color="auto" w:fill="FFFFFF"/>
        <w:tabs>
          <w:tab w:val="left" w:pos="370"/>
        </w:tabs>
        <w:spacing w:after="0" w:line="4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1. Решите систему уравнений</w:t>
      </w:r>
    </w:p>
    <w:p w:rsidR="002A6176" w:rsidRPr="002A6176" w:rsidRDefault="00EF143D" w:rsidP="002A6176">
      <w:pPr>
        <w:shd w:val="clear" w:color="auto" w:fill="FFFFFF"/>
        <w:spacing w:after="0" w:line="440" w:lineRule="exact"/>
        <w:ind w:firstLine="108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F143D">
        <w:rPr>
          <w:rFonts w:ascii="Times New Roman" w:hAnsi="Times New Roman" w:cs="Times New Roman"/>
          <w:noProof/>
          <w:sz w:val="24"/>
          <w:szCs w:val="24"/>
        </w:rPr>
        <w:pict>
          <v:shape id="_x0000_s1028" type="#_x0000_t87" style="position:absolute;left:0;text-align:left;margin-left:36pt;margin-top:5.25pt;width:12pt;height:36pt;z-index:251662336"/>
        </w:pict>
      </w:r>
      <w:r w:rsidR="002A6176" w:rsidRPr="002A6176">
        <w:rPr>
          <w:rFonts w:ascii="Times New Roman" w:hAnsi="Times New Roman" w:cs="Times New Roman"/>
          <w:iCs/>
          <w:sz w:val="24"/>
          <w:szCs w:val="24"/>
        </w:rPr>
        <w:t>3</w:t>
      </w:r>
      <w:r w:rsidR="002A6176"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- у = 7, </w:t>
      </w:r>
    </w:p>
    <w:p w:rsidR="002A6176" w:rsidRPr="002A6176" w:rsidRDefault="002A6176" w:rsidP="002A6176">
      <w:pPr>
        <w:shd w:val="clear" w:color="auto" w:fill="FFFFFF"/>
        <w:spacing w:after="0" w:line="440" w:lineRule="exact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+ 3</w:t>
      </w:r>
      <w:r w:rsidRPr="002A6176">
        <w:rPr>
          <w:rFonts w:ascii="Times New Roman" w:hAnsi="Times New Roman" w:cs="Times New Roman"/>
          <w:i/>
          <w:sz w:val="24"/>
          <w:szCs w:val="24"/>
        </w:rPr>
        <w:t>у</w:t>
      </w:r>
      <w:r w:rsidRPr="002A6176">
        <w:rPr>
          <w:rFonts w:ascii="Times New Roman" w:hAnsi="Times New Roman" w:cs="Times New Roman"/>
          <w:sz w:val="24"/>
          <w:szCs w:val="24"/>
        </w:rPr>
        <w:t xml:space="preserve"> = 1.</w:t>
      </w:r>
    </w:p>
    <w:p w:rsidR="002A6176" w:rsidRPr="002A6176" w:rsidRDefault="002A6176" w:rsidP="002A6176">
      <w:pPr>
        <w:shd w:val="clear" w:color="auto" w:fill="FFFFFF"/>
        <w:tabs>
          <w:tab w:val="left" w:pos="370"/>
        </w:tabs>
        <w:spacing w:after="0" w:line="440" w:lineRule="exact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• 2. Велосипедист ехал 2 ч по лесной дороге и 1 ч по шоссе, всего он проехал </w:t>
      </w:r>
      <w:smartTag w:uri="urn:schemas-microsoft-com:office:smarttags" w:element="metricconverter">
        <w:smartTagPr>
          <w:attr w:name="ProductID" w:val="40 км"/>
        </w:smartTagPr>
        <w:r w:rsidRPr="002A6176">
          <w:rPr>
            <w:rFonts w:ascii="Times New Roman" w:hAnsi="Times New Roman" w:cs="Times New Roman"/>
            <w:spacing w:val="-4"/>
            <w:sz w:val="24"/>
            <w:szCs w:val="24"/>
          </w:rPr>
          <w:t>40 км</w:t>
        </w:r>
      </w:smartTag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. Скорость его на шоссе была на </w:t>
      </w:r>
      <w:smartTag w:uri="urn:schemas-microsoft-com:office:smarttags" w:element="metricconverter">
        <w:smartTagPr>
          <w:attr w:name="ProductID" w:val="4 км/ч"/>
        </w:smartTagPr>
        <w:r w:rsidRPr="002A6176">
          <w:rPr>
            <w:rFonts w:ascii="Times New Roman" w:hAnsi="Times New Roman" w:cs="Times New Roman"/>
            <w:spacing w:val="-4"/>
            <w:sz w:val="24"/>
            <w:szCs w:val="24"/>
          </w:rPr>
          <w:t>4 км/ч</w:t>
        </w:r>
      </w:smartTag>
      <w:r w:rsidRPr="002A6176">
        <w:rPr>
          <w:rFonts w:ascii="Times New Roman" w:hAnsi="Times New Roman" w:cs="Times New Roman"/>
          <w:spacing w:val="-4"/>
          <w:sz w:val="24"/>
          <w:szCs w:val="24"/>
        </w:rPr>
        <w:t xml:space="preserve"> больше, чем скорость на лесной дороге. С какой скоростью велосипедист ехал по шоссе, и с какой по лесной дороге?</w:t>
      </w:r>
    </w:p>
    <w:tbl>
      <w:tblPr>
        <w:tblW w:w="0" w:type="auto"/>
        <w:tblLook w:val="01E0"/>
      </w:tblPr>
      <w:tblGrid>
        <w:gridCol w:w="4983"/>
        <w:gridCol w:w="4984"/>
      </w:tblGrid>
      <w:tr w:rsidR="002A6176" w:rsidRPr="002A6176" w:rsidTr="00837EB0">
        <w:tc>
          <w:tcPr>
            <w:tcW w:w="4983" w:type="dxa"/>
          </w:tcPr>
          <w:p w:rsidR="002A6176" w:rsidRPr="002A6176" w:rsidRDefault="002A6176" w:rsidP="002A6176">
            <w:pPr>
              <w:shd w:val="clear" w:color="auto" w:fill="FFFFFF"/>
              <w:tabs>
                <w:tab w:val="left" w:pos="658"/>
              </w:tabs>
              <w:spacing w:after="0" w:line="4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Решите систему уравнений </w:t>
            </w:r>
          </w:p>
          <w:p w:rsidR="002A6176" w:rsidRPr="002A6176" w:rsidRDefault="00EF143D" w:rsidP="002A6176">
            <w:pPr>
              <w:shd w:val="clear" w:color="auto" w:fill="FFFFFF"/>
              <w:tabs>
                <w:tab w:val="left" w:pos="658"/>
              </w:tabs>
              <w:spacing w:after="0" w:line="440" w:lineRule="exact"/>
              <w:ind w:firstLine="10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F143D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1" type="#_x0000_t87" style="position:absolute;left:0;text-align:left;margin-left:36pt;margin-top:7.2pt;width:12pt;height:36pt;z-index:251665408"/>
              </w:pict>
            </w:r>
            <w:r w:rsidR="002A6176"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2(3</w:t>
            </w:r>
            <w:r w:rsidR="002A6176"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 - у</w:t>
            </w:r>
            <w:r w:rsidR="002A6176"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 w:rsidR="002A6176"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</w:t>
            </w:r>
            <w:r w:rsidR="002A6176"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</w:t>
            </w:r>
            <w:r w:rsidR="002A6176"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= </w:t>
            </w:r>
            <w:r w:rsidR="002A6176"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="002A6176"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х - </w:t>
            </w:r>
            <w:r w:rsidR="002A6176"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="002A6176"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у, </w:t>
            </w:r>
          </w:p>
          <w:p w:rsidR="002A6176" w:rsidRPr="002A6176" w:rsidRDefault="002A6176" w:rsidP="002A6176">
            <w:pPr>
              <w:shd w:val="clear" w:color="auto" w:fill="FFFFFF"/>
              <w:tabs>
                <w:tab w:val="left" w:pos="658"/>
              </w:tabs>
              <w:spacing w:after="0" w:line="440" w:lineRule="exact"/>
              <w:ind w:firstLine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 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proofErr w:type="spellStart"/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proofErr w:type="spellEnd"/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 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</w:t>
            </w:r>
            <w:r w:rsidRPr="002A6176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=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+ 16.</w:t>
            </w:r>
          </w:p>
        </w:tc>
        <w:tc>
          <w:tcPr>
            <w:tcW w:w="4984" w:type="dxa"/>
          </w:tcPr>
          <w:p w:rsidR="002A6176" w:rsidRPr="002A6176" w:rsidRDefault="002A6176" w:rsidP="002A6176">
            <w:pPr>
              <w:shd w:val="clear" w:color="auto" w:fill="FFFFFF"/>
              <w:tabs>
                <w:tab w:val="left" w:pos="900"/>
              </w:tabs>
              <w:spacing w:after="0" w:line="440" w:lineRule="exac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4. Прямая 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proofErr w:type="spellStart"/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kx</w:t>
            </w:r>
            <w:proofErr w:type="spellEnd"/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+ 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проходит через точки</w:t>
            </w:r>
            <w:proofErr w:type="gramStart"/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176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gramEnd"/>
            <w:r w:rsidRPr="002A6176">
              <w:rPr>
                <w:rFonts w:ascii="Times New Roman" w:hAnsi="Times New Roman" w:cs="Times New Roman"/>
                <w:sz w:val="24"/>
                <w:szCs w:val="24"/>
              </w:rPr>
              <w:t xml:space="preserve"> (5; 0) и </w:t>
            </w:r>
            <w:r w:rsidRPr="002A6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 </w:t>
            </w:r>
            <w:r w:rsidRPr="002A6176">
              <w:rPr>
                <w:rFonts w:ascii="Times New Roman" w:hAnsi="Times New Roman" w:cs="Times New Roman"/>
                <w:sz w:val="24"/>
                <w:szCs w:val="24"/>
              </w:rPr>
              <w:t>(-2; 21). Напишите уравнение этой прямой.</w:t>
            </w:r>
          </w:p>
        </w:tc>
      </w:tr>
    </w:tbl>
    <w:p w:rsidR="002A6176" w:rsidRPr="002A6176" w:rsidRDefault="002A6176" w:rsidP="002A6176">
      <w:pPr>
        <w:shd w:val="clear" w:color="auto" w:fill="FFFFFF"/>
        <w:tabs>
          <w:tab w:val="left" w:pos="900"/>
        </w:tabs>
        <w:spacing w:after="0" w:line="44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5. Выясните, имеет ли решения система и сколько:</w:t>
      </w:r>
    </w:p>
    <w:p w:rsidR="002A6176" w:rsidRPr="002A6176" w:rsidRDefault="00EF143D" w:rsidP="002A6176">
      <w:pPr>
        <w:shd w:val="clear" w:color="auto" w:fill="FFFFFF"/>
        <w:spacing w:after="0" w:line="440" w:lineRule="exact"/>
        <w:ind w:firstLine="10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143D">
        <w:rPr>
          <w:rFonts w:ascii="Times New Roman" w:hAnsi="Times New Roman" w:cs="Times New Roman"/>
          <w:iCs/>
          <w:noProof/>
          <w:sz w:val="24"/>
          <w:szCs w:val="24"/>
        </w:rPr>
        <w:pict>
          <v:shape id="_x0000_s1029" type="#_x0000_t87" style="position:absolute;left:0;text-align:left;margin-left:36pt;margin-top:3.5pt;width:12pt;height:36pt;z-index:251663360"/>
        </w:pict>
      </w:r>
      <w:r w:rsidR="002A6176" w:rsidRPr="002A6176">
        <w:rPr>
          <w:rFonts w:ascii="Times New Roman" w:hAnsi="Times New Roman" w:cs="Times New Roman"/>
          <w:iCs/>
          <w:sz w:val="24"/>
          <w:szCs w:val="24"/>
        </w:rPr>
        <w:t>5</w:t>
      </w:r>
      <w:r w:rsidR="002A6176"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- у </w:t>
      </w:r>
      <w:r w:rsidR="002A6176" w:rsidRPr="002A6176">
        <w:rPr>
          <w:rFonts w:ascii="Times New Roman" w:hAnsi="Times New Roman" w:cs="Times New Roman"/>
          <w:sz w:val="24"/>
          <w:szCs w:val="24"/>
        </w:rPr>
        <w:t xml:space="preserve">= </w:t>
      </w:r>
      <w:r w:rsidR="002A6176" w:rsidRPr="002A6176">
        <w:rPr>
          <w:rFonts w:ascii="Times New Roman" w:hAnsi="Times New Roman" w:cs="Times New Roman"/>
          <w:bCs/>
          <w:sz w:val="24"/>
          <w:szCs w:val="24"/>
        </w:rPr>
        <w:t>11,</w:t>
      </w:r>
    </w:p>
    <w:p w:rsidR="002A6176" w:rsidRPr="002A6176" w:rsidRDefault="002A6176" w:rsidP="002A6176">
      <w:pPr>
        <w:shd w:val="clear" w:color="auto" w:fill="FFFFFF"/>
        <w:spacing w:after="0" w:line="440" w:lineRule="exact"/>
        <w:ind w:firstLine="108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A6176">
        <w:rPr>
          <w:rFonts w:ascii="Times New Roman" w:hAnsi="Times New Roman" w:cs="Times New Roman"/>
          <w:iCs/>
          <w:sz w:val="24"/>
          <w:szCs w:val="24"/>
        </w:rPr>
        <w:t>-10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+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iCs/>
          <w:sz w:val="24"/>
          <w:szCs w:val="24"/>
        </w:rPr>
        <w:t>-22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Итоговая</w:t>
      </w:r>
      <w:r w:rsidRPr="002A61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b/>
          <w:bCs/>
          <w:i/>
          <w:sz w:val="24"/>
          <w:szCs w:val="24"/>
        </w:rPr>
        <w:t>комплексная работа по алгебре в 7 классе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1</w:t>
      </w:r>
    </w:p>
    <w:p w:rsidR="002A6176" w:rsidRPr="002A6176" w:rsidRDefault="002A6176" w:rsidP="002A6176">
      <w:pPr>
        <w:shd w:val="clear" w:color="auto" w:fill="FFFFFF"/>
        <w:tabs>
          <w:tab w:val="left" w:pos="39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Упростите выражение: а) </w:t>
      </w:r>
      <w:r w:rsidRPr="002A6176">
        <w:rPr>
          <w:rFonts w:ascii="Times New Roman" w:hAnsi="Times New Roman" w:cs="Times New Roman"/>
          <w:iCs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• </w:t>
      </w:r>
      <w:r w:rsidRPr="002A6176">
        <w:rPr>
          <w:rFonts w:ascii="Times New Roman" w:hAnsi="Times New Roman" w:cs="Times New Roman"/>
          <w:iCs/>
          <w:sz w:val="24"/>
          <w:szCs w:val="24"/>
        </w:rPr>
        <w:t>(-5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2A6176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); </w:t>
      </w:r>
      <w:r w:rsidRPr="002A6176">
        <w:rPr>
          <w:rFonts w:ascii="Times New Roman" w:hAnsi="Times New Roman" w:cs="Times New Roman"/>
          <w:sz w:val="24"/>
          <w:szCs w:val="24"/>
        </w:rPr>
        <w:t>б) (2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sz w:val="24"/>
          <w:szCs w:val="24"/>
        </w:rPr>
        <w:t>у</w:t>
      </w:r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9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• 2. Решите уравнение 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- 5 </w:t>
      </w:r>
      <w:r w:rsidRPr="002A6176">
        <w:rPr>
          <w:rFonts w:ascii="Times New Roman" w:hAnsi="Times New Roman" w:cs="Times New Roman"/>
          <w:iCs/>
          <w:sz w:val="24"/>
          <w:szCs w:val="24"/>
        </w:rPr>
        <w:t>(2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+ </w:t>
      </w:r>
      <w:r w:rsidRPr="002A6176">
        <w:rPr>
          <w:rFonts w:ascii="Times New Roman" w:hAnsi="Times New Roman" w:cs="Times New Roman"/>
          <w:sz w:val="24"/>
          <w:szCs w:val="24"/>
        </w:rPr>
        <w:t xml:space="preserve">1) = 3 (3 -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2A6176">
        <w:rPr>
          <w:rFonts w:ascii="Times New Roman" w:hAnsi="Times New Roman" w:cs="Times New Roman"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9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iCs/>
          <w:sz w:val="24"/>
          <w:szCs w:val="24"/>
        </w:rPr>
        <w:t xml:space="preserve">• </w:t>
      </w:r>
      <w:r w:rsidRPr="002A6176">
        <w:rPr>
          <w:rFonts w:ascii="Times New Roman" w:hAnsi="Times New Roman" w:cs="Times New Roman"/>
          <w:sz w:val="24"/>
          <w:szCs w:val="24"/>
        </w:rPr>
        <w:t xml:space="preserve">3. Разложите на множители: а) </w:t>
      </w:r>
      <w:r w:rsidRPr="002A6176">
        <w:rPr>
          <w:rFonts w:ascii="Times New Roman" w:hAnsi="Times New Roman" w:cs="Times New Roman"/>
          <w:iCs/>
          <w:sz w:val="24"/>
          <w:szCs w:val="24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ху -</w:t>
      </w:r>
      <w:r w:rsidRPr="002A6176">
        <w:rPr>
          <w:rFonts w:ascii="Times New Roman" w:hAnsi="Times New Roman" w:cs="Times New Roman"/>
          <w:sz w:val="24"/>
          <w:szCs w:val="24"/>
        </w:rPr>
        <w:t xml:space="preserve"> 6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 xml:space="preserve">; б)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Cs/>
          <w:sz w:val="24"/>
          <w:szCs w:val="24"/>
        </w:rPr>
        <w:t>4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а.</w:t>
      </w:r>
    </w:p>
    <w:p w:rsidR="002A6176" w:rsidRPr="002A6176" w:rsidRDefault="002A6176" w:rsidP="002A6176">
      <w:pPr>
        <w:shd w:val="clear" w:color="auto" w:fill="FFFFFF"/>
        <w:tabs>
          <w:tab w:val="left" w:pos="39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iCs/>
          <w:sz w:val="24"/>
          <w:szCs w:val="24"/>
        </w:rPr>
        <w:t xml:space="preserve">• </w:t>
      </w:r>
      <w:r w:rsidRPr="002A6176">
        <w:rPr>
          <w:rFonts w:ascii="Times New Roman" w:hAnsi="Times New Roman" w:cs="Times New Roman"/>
          <w:sz w:val="24"/>
          <w:szCs w:val="24"/>
        </w:rPr>
        <w:t xml:space="preserve">4. Периметр треугольника 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ABC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равен </w:t>
      </w:r>
      <w:smartTag w:uri="urn:schemas-microsoft-com:office:smarttags" w:element="metricconverter">
        <w:smartTagPr>
          <w:attr w:name="ProductID" w:val="50 с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50 см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. Сторона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АВ </w:t>
      </w:r>
      <w:r w:rsidRPr="002A6176">
        <w:rPr>
          <w:rFonts w:ascii="Times New Roman" w:hAnsi="Times New Roman" w:cs="Times New Roman"/>
          <w:sz w:val="24"/>
          <w:szCs w:val="24"/>
        </w:rPr>
        <w:t xml:space="preserve">на </w:t>
      </w:r>
      <w:smartTag w:uri="urn:schemas-microsoft-com:office:smarttags" w:element="metricconverter">
        <w:smartTagPr>
          <w:attr w:name="ProductID" w:val="2 с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2 см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 больше стороны </w:t>
      </w:r>
      <w:proofErr w:type="gram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ВС</w:t>
      </w:r>
      <w:proofErr w:type="gram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2A6176">
        <w:rPr>
          <w:rFonts w:ascii="Times New Roman" w:hAnsi="Times New Roman" w:cs="Times New Roman"/>
          <w:sz w:val="24"/>
          <w:szCs w:val="24"/>
        </w:rPr>
        <w:t xml:space="preserve">а сторона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АС </w:t>
      </w:r>
      <w:r w:rsidRPr="002A6176">
        <w:rPr>
          <w:rFonts w:ascii="Times New Roman" w:hAnsi="Times New Roman" w:cs="Times New Roman"/>
          <w:sz w:val="24"/>
          <w:szCs w:val="24"/>
        </w:rPr>
        <w:t xml:space="preserve">в 2 раза больше стороны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ВС. </w:t>
      </w:r>
      <w:r w:rsidRPr="002A6176">
        <w:rPr>
          <w:rFonts w:ascii="Times New Roman" w:hAnsi="Times New Roman" w:cs="Times New Roman"/>
          <w:sz w:val="24"/>
          <w:szCs w:val="24"/>
        </w:rPr>
        <w:t>Найдите стороны треугольника.</w:t>
      </w:r>
    </w:p>
    <w:p w:rsidR="002A6176" w:rsidRPr="002A6176" w:rsidRDefault="002A6176" w:rsidP="000A367D">
      <w:pPr>
        <w:shd w:val="clear" w:color="auto" w:fill="FFFFFF"/>
        <w:tabs>
          <w:tab w:val="left" w:pos="6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5. Докажите, что верно равенство</w:t>
      </w:r>
      <w:r w:rsidR="000A367D">
        <w:rPr>
          <w:rFonts w:ascii="Times New Roman" w:hAnsi="Times New Roman" w:cs="Times New Roman"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 + с</w:t>
      </w:r>
      <w:r w:rsidRPr="002A6176">
        <w:rPr>
          <w:rFonts w:ascii="Times New Roman" w:hAnsi="Times New Roman" w:cs="Times New Roman"/>
          <w:iCs/>
          <w:sz w:val="24"/>
          <w:szCs w:val="24"/>
        </w:rPr>
        <w:t>) 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2A6176">
        <w:rPr>
          <w:rFonts w:ascii="Times New Roman" w:hAnsi="Times New Roman" w:cs="Times New Roman"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Cs/>
          <w:sz w:val="24"/>
          <w:szCs w:val="24"/>
        </w:rPr>
        <w:t>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2а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- (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а -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с</w:t>
      </w:r>
      <w:r w:rsidRPr="002A6176">
        <w:rPr>
          <w:rFonts w:ascii="Times New Roman" w:hAnsi="Times New Roman" w:cs="Times New Roman"/>
          <w:iCs/>
          <w:sz w:val="24"/>
          <w:szCs w:val="24"/>
        </w:rPr>
        <w:t>) 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 </w:t>
      </w:r>
      <w:r w:rsidRPr="002A6176">
        <w:rPr>
          <w:rFonts w:ascii="Times New Roman" w:hAnsi="Times New Roman" w:cs="Times New Roman"/>
          <w:sz w:val="24"/>
          <w:szCs w:val="24"/>
        </w:rPr>
        <w:t>-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2A6176">
        <w:rPr>
          <w:rFonts w:ascii="Times New Roman" w:hAnsi="Times New Roman" w:cs="Times New Roman"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= </w:t>
      </w:r>
      <w:r w:rsidRPr="002A6176">
        <w:rPr>
          <w:rFonts w:ascii="Times New Roman" w:hAnsi="Times New Roman" w:cs="Times New Roman"/>
          <w:sz w:val="24"/>
          <w:szCs w:val="24"/>
        </w:rPr>
        <w:t>0.</w:t>
      </w:r>
    </w:p>
    <w:p w:rsidR="002A6176" w:rsidRPr="002A6176" w:rsidRDefault="002A6176" w:rsidP="002A61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6. На графике функции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iCs/>
          <w:sz w:val="24"/>
          <w:szCs w:val="24"/>
        </w:rPr>
        <w:t>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- </w:t>
      </w:r>
      <w:r w:rsidRPr="002A6176">
        <w:rPr>
          <w:rFonts w:ascii="Times New Roman" w:hAnsi="Times New Roman" w:cs="Times New Roman"/>
          <w:sz w:val="24"/>
          <w:szCs w:val="24"/>
        </w:rPr>
        <w:t xml:space="preserve">8 найдите точку, абсцисс которой </w:t>
      </w:r>
      <w:proofErr w:type="gramStart"/>
      <w:r w:rsidRPr="002A6176">
        <w:rPr>
          <w:rFonts w:ascii="Times New Roman" w:hAnsi="Times New Roman" w:cs="Times New Roman"/>
          <w:sz w:val="24"/>
          <w:szCs w:val="24"/>
        </w:rPr>
        <w:t>противоположна</w:t>
      </w:r>
      <w:proofErr w:type="gramEnd"/>
      <w:r w:rsidRPr="002A6176">
        <w:rPr>
          <w:rFonts w:ascii="Times New Roman" w:hAnsi="Times New Roman" w:cs="Times New Roman"/>
          <w:sz w:val="24"/>
          <w:szCs w:val="24"/>
        </w:rPr>
        <w:t xml:space="preserve"> ее ординате.</w:t>
      </w:r>
    </w:p>
    <w:p w:rsidR="002A6176" w:rsidRPr="002A6176" w:rsidRDefault="002A6176" w:rsidP="002A617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6176">
        <w:rPr>
          <w:rFonts w:ascii="Times New Roman" w:hAnsi="Times New Roman" w:cs="Times New Roman"/>
          <w:i/>
          <w:sz w:val="24"/>
          <w:szCs w:val="24"/>
        </w:rPr>
        <w:t>Вариант 2</w:t>
      </w:r>
    </w:p>
    <w:p w:rsidR="002A6176" w:rsidRPr="002A6176" w:rsidRDefault="002A6176" w:rsidP="002A6176">
      <w:pPr>
        <w:shd w:val="clear" w:color="auto" w:fill="FFFFFF"/>
        <w:tabs>
          <w:tab w:val="left" w:pos="38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1. Упростите выражение: а) </w:t>
      </w:r>
      <w:r w:rsidRPr="002A6176">
        <w:rPr>
          <w:rFonts w:ascii="Times New Roman" w:hAnsi="Times New Roman" w:cs="Times New Roman"/>
          <w:iCs/>
          <w:sz w:val="24"/>
          <w:szCs w:val="24"/>
        </w:rPr>
        <w:t>-2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•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 З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б) (-4</w:t>
      </w:r>
      <w:r w:rsidRPr="002A6176">
        <w:rPr>
          <w:rFonts w:ascii="Times New Roman" w:hAnsi="Times New Roman" w:cs="Times New Roman"/>
          <w:i/>
          <w:sz w:val="24"/>
          <w:szCs w:val="24"/>
        </w:rPr>
        <w:t>а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sz w:val="24"/>
          <w:szCs w:val="24"/>
        </w:rPr>
        <w:t>)</w:t>
      </w:r>
      <w:r w:rsidRPr="002A617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8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2. Решите уравнение 4 (1 - </w:t>
      </w:r>
      <w:r w:rsidRPr="002A6176">
        <w:rPr>
          <w:rFonts w:ascii="Times New Roman" w:hAnsi="Times New Roman" w:cs="Times New Roman"/>
          <w:iCs/>
          <w:sz w:val="24"/>
          <w:szCs w:val="24"/>
        </w:rPr>
        <w:t>5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2A6176">
        <w:rPr>
          <w:rFonts w:ascii="Times New Roman" w:hAnsi="Times New Roman" w:cs="Times New Roman"/>
          <w:iCs/>
          <w:sz w:val="24"/>
          <w:szCs w:val="24"/>
        </w:rPr>
        <w:t>)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= </w:t>
      </w:r>
      <w:r w:rsidRPr="002A6176">
        <w:rPr>
          <w:rFonts w:ascii="Times New Roman" w:hAnsi="Times New Roman" w:cs="Times New Roman"/>
          <w:sz w:val="24"/>
          <w:szCs w:val="24"/>
        </w:rPr>
        <w:t>9 - 3 (6</w:t>
      </w:r>
      <w:r w:rsidRPr="002A6176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- 5).</w:t>
      </w:r>
    </w:p>
    <w:p w:rsidR="002A6176" w:rsidRPr="002A6176" w:rsidRDefault="002A6176" w:rsidP="002A6176">
      <w:pPr>
        <w:shd w:val="clear" w:color="auto" w:fill="FFFFFF"/>
        <w:tabs>
          <w:tab w:val="left" w:pos="38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3. Разложите на множители: а)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- а</w:t>
      </w:r>
      <w:r w:rsidRPr="002A6176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  <w:r w:rsidRPr="002A6176">
        <w:rPr>
          <w:rFonts w:ascii="Times New Roman" w:hAnsi="Times New Roman" w:cs="Times New Roman"/>
          <w:sz w:val="24"/>
          <w:szCs w:val="24"/>
        </w:rPr>
        <w:t>б) 9</w:t>
      </w:r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r w:rsidRPr="002A6176">
        <w:rPr>
          <w:rFonts w:ascii="Times New Roman" w:hAnsi="Times New Roman" w:cs="Times New Roman"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2A6176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A6176" w:rsidRPr="002A6176" w:rsidRDefault="002A6176" w:rsidP="002A6176">
      <w:pPr>
        <w:shd w:val="clear" w:color="auto" w:fill="FFFFFF"/>
        <w:tabs>
          <w:tab w:val="left" w:pos="38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• 4. Турист прошел </w:t>
      </w:r>
      <w:smartTag w:uri="urn:schemas-microsoft-com:office:smarttags" w:element="metricconverter">
        <w:smartTagPr>
          <w:attr w:name="ProductID" w:val="50 к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50 км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 за 3 дня. Во второй день он прошел на </w:t>
      </w:r>
      <w:smartTag w:uri="urn:schemas-microsoft-com:office:smarttags" w:element="metricconverter">
        <w:smartTagPr>
          <w:attr w:name="ProductID" w:val="10 к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10 км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 меньше, чем в первый день, и на </w:t>
      </w:r>
      <w:smartTag w:uri="urn:schemas-microsoft-com:office:smarttags" w:element="metricconverter">
        <w:smartTagPr>
          <w:attr w:name="ProductID" w:val="5 км"/>
        </w:smartTagPr>
        <w:r w:rsidRPr="002A6176">
          <w:rPr>
            <w:rFonts w:ascii="Times New Roman" w:hAnsi="Times New Roman" w:cs="Times New Roman"/>
            <w:sz w:val="24"/>
            <w:szCs w:val="24"/>
          </w:rPr>
          <w:t>5 км</w:t>
        </w:r>
      </w:smartTag>
      <w:r w:rsidRPr="002A6176">
        <w:rPr>
          <w:rFonts w:ascii="Times New Roman" w:hAnsi="Times New Roman" w:cs="Times New Roman"/>
          <w:sz w:val="24"/>
          <w:szCs w:val="24"/>
        </w:rPr>
        <w:t xml:space="preserve"> больше, чем в третий. Сколько километров проходил турист каждый день?</w:t>
      </w:r>
    </w:p>
    <w:p w:rsidR="002A6176" w:rsidRPr="002A6176" w:rsidRDefault="002A6176" w:rsidP="002A6176">
      <w:pPr>
        <w:shd w:val="clear" w:color="auto" w:fill="FFFFFF"/>
        <w:tabs>
          <w:tab w:val="left" w:pos="6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5. Докажите, что при любых значениях переменных верно равенство</w:t>
      </w:r>
    </w:p>
    <w:p w:rsidR="002A6176" w:rsidRPr="002A6176" w:rsidRDefault="002A6176" w:rsidP="002A617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2A61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</w:rPr>
        <w:t>) (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у</w:t>
      </w:r>
      <w:r w:rsidRPr="002A6176">
        <w:rPr>
          <w:rFonts w:ascii="Times New Roman" w:hAnsi="Times New Roman" w:cs="Times New Roman"/>
          <w:iCs/>
          <w:sz w:val="24"/>
          <w:szCs w:val="24"/>
        </w:rPr>
        <w:t>) - 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 - 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+ у</w:t>
      </w:r>
      <w:r w:rsidRPr="002A6176">
        <w:rPr>
          <w:rFonts w:ascii="Times New Roman" w:hAnsi="Times New Roman" w:cs="Times New Roman"/>
          <w:iCs/>
          <w:sz w:val="24"/>
          <w:szCs w:val="24"/>
        </w:rPr>
        <w:t>) (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а - </w:t>
      </w:r>
      <w:proofErr w:type="spellStart"/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Pr="002A6176">
        <w:rPr>
          <w:rFonts w:ascii="Times New Roman" w:hAnsi="Times New Roman" w:cs="Times New Roman"/>
          <w:sz w:val="24"/>
          <w:szCs w:val="24"/>
        </w:rPr>
        <w:t xml:space="preserve">-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 (2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sz w:val="24"/>
          <w:szCs w:val="24"/>
        </w:rPr>
        <w:t>-</w:t>
      </w:r>
      <w:r w:rsidRPr="002A61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2A6176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Pr="002A6176">
        <w:rPr>
          <w:rFonts w:ascii="Times New Roman" w:hAnsi="Times New Roman" w:cs="Times New Roman"/>
          <w:sz w:val="24"/>
          <w:szCs w:val="24"/>
        </w:rPr>
        <w:t>= 0.</w:t>
      </w:r>
    </w:p>
    <w:p w:rsidR="002A6176" w:rsidRPr="002A6176" w:rsidRDefault="002A6176" w:rsidP="0067630C">
      <w:pPr>
        <w:shd w:val="clear" w:color="auto" w:fill="FFFFFF"/>
        <w:tabs>
          <w:tab w:val="left" w:pos="6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176">
        <w:rPr>
          <w:rFonts w:ascii="Times New Roman" w:hAnsi="Times New Roman" w:cs="Times New Roman"/>
          <w:sz w:val="24"/>
          <w:szCs w:val="24"/>
        </w:rPr>
        <w:t xml:space="preserve">6. На графике функции 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2A6176">
        <w:rPr>
          <w:rFonts w:ascii="Times New Roman" w:hAnsi="Times New Roman" w:cs="Times New Roman"/>
          <w:iCs/>
          <w:sz w:val="24"/>
          <w:szCs w:val="24"/>
        </w:rPr>
        <w:t>3</w:t>
      </w:r>
      <w:r w:rsidRPr="002A6176">
        <w:rPr>
          <w:rFonts w:ascii="Times New Roman" w:hAnsi="Times New Roman" w:cs="Times New Roman"/>
          <w:i/>
          <w:iCs/>
          <w:sz w:val="24"/>
          <w:szCs w:val="24"/>
        </w:rPr>
        <w:t xml:space="preserve">х + </w:t>
      </w:r>
      <w:r w:rsidRPr="002A6176">
        <w:rPr>
          <w:rFonts w:ascii="Times New Roman" w:hAnsi="Times New Roman" w:cs="Times New Roman"/>
          <w:sz w:val="24"/>
          <w:szCs w:val="24"/>
        </w:rPr>
        <w:t>8 найдите точку, абсцисса которой равна ее ординате.</w:t>
      </w:r>
    </w:p>
    <w:sectPr w:rsidR="002A6176" w:rsidRPr="002A6176" w:rsidSect="00EC55E4">
      <w:pgSz w:w="16838" w:h="11906" w:orient="landscape"/>
      <w:pgMar w:top="426" w:right="1134" w:bottom="113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3"/>
    <w:multiLevelType w:val="singleLevel"/>
    <w:tmpl w:val="00000003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04"/>
    <w:multiLevelType w:val="singleLevel"/>
    <w:tmpl w:val="00000004"/>
    <w:name w:val="WW8Num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>
    <w:nsid w:val="00000006"/>
    <w:multiLevelType w:val="singleLevel"/>
    <w:tmpl w:val="00000006"/>
    <w:name w:val="WW8Num13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4">
    <w:nsid w:val="00000007"/>
    <w:multiLevelType w:val="singleLevel"/>
    <w:tmpl w:val="00000007"/>
    <w:name w:val="WW8Num1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">
    <w:nsid w:val="01635E2E"/>
    <w:multiLevelType w:val="multilevel"/>
    <w:tmpl w:val="ABE2B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751F94"/>
    <w:multiLevelType w:val="hybridMultilevel"/>
    <w:tmpl w:val="4CA6E8EA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220E69"/>
    <w:multiLevelType w:val="multilevel"/>
    <w:tmpl w:val="F8A0C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B71E5D"/>
    <w:multiLevelType w:val="multilevel"/>
    <w:tmpl w:val="0D82A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ED517A"/>
    <w:multiLevelType w:val="multilevel"/>
    <w:tmpl w:val="DDBCF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3E249C"/>
    <w:multiLevelType w:val="hybridMultilevel"/>
    <w:tmpl w:val="56DEFA38"/>
    <w:lvl w:ilvl="0" w:tplc="DA1621D8">
      <w:start w:val="1"/>
      <w:numFmt w:val="decimal"/>
      <w:lvlText w:val="%1)"/>
      <w:lvlJc w:val="left"/>
      <w:pPr>
        <w:ind w:left="106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CD18A716">
      <w:numFmt w:val="bullet"/>
      <w:lvlText w:val="•"/>
      <w:lvlJc w:val="left"/>
      <w:pPr>
        <w:ind w:left="542" w:hanging="260"/>
      </w:pPr>
      <w:rPr>
        <w:rFonts w:hint="default"/>
        <w:lang w:val="ru-RU" w:eastAsia="en-US" w:bidi="ar-SA"/>
      </w:rPr>
    </w:lvl>
    <w:lvl w:ilvl="2" w:tplc="95882032">
      <w:numFmt w:val="bullet"/>
      <w:lvlText w:val="•"/>
      <w:lvlJc w:val="left"/>
      <w:pPr>
        <w:ind w:left="985" w:hanging="260"/>
      </w:pPr>
      <w:rPr>
        <w:rFonts w:hint="default"/>
        <w:lang w:val="ru-RU" w:eastAsia="en-US" w:bidi="ar-SA"/>
      </w:rPr>
    </w:lvl>
    <w:lvl w:ilvl="3" w:tplc="61B0FB64">
      <w:numFmt w:val="bullet"/>
      <w:lvlText w:val="•"/>
      <w:lvlJc w:val="left"/>
      <w:pPr>
        <w:ind w:left="1428" w:hanging="260"/>
      </w:pPr>
      <w:rPr>
        <w:rFonts w:hint="default"/>
        <w:lang w:val="ru-RU" w:eastAsia="en-US" w:bidi="ar-SA"/>
      </w:rPr>
    </w:lvl>
    <w:lvl w:ilvl="4" w:tplc="BD1C6A3C">
      <w:numFmt w:val="bullet"/>
      <w:lvlText w:val="•"/>
      <w:lvlJc w:val="left"/>
      <w:pPr>
        <w:ind w:left="1870" w:hanging="260"/>
      </w:pPr>
      <w:rPr>
        <w:rFonts w:hint="default"/>
        <w:lang w:val="ru-RU" w:eastAsia="en-US" w:bidi="ar-SA"/>
      </w:rPr>
    </w:lvl>
    <w:lvl w:ilvl="5" w:tplc="E09C7C82">
      <w:numFmt w:val="bullet"/>
      <w:lvlText w:val="•"/>
      <w:lvlJc w:val="left"/>
      <w:pPr>
        <w:ind w:left="2313" w:hanging="260"/>
      </w:pPr>
      <w:rPr>
        <w:rFonts w:hint="default"/>
        <w:lang w:val="ru-RU" w:eastAsia="en-US" w:bidi="ar-SA"/>
      </w:rPr>
    </w:lvl>
    <w:lvl w:ilvl="6" w:tplc="1A628C04">
      <w:numFmt w:val="bullet"/>
      <w:lvlText w:val="•"/>
      <w:lvlJc w:val="left"/>
      <w:pPr>
        <w:ind w:left="2756" w:hanging="260"/>
      </w:pPr>
      <w:rPr>
        <w:rFonts w:hint="default"/>
        <w:lang w:val="ru-RU" w:eastAsia="en-US" w:bidi="ar-SA"/>
      </w:rPr>
    </w:lvl>
    <w:lvl w:ilvl="7" w:tplc="1390F52E">
      <w:numFmt w:val="bullet"/>
      <w:lvlText w:val="•"/>
      <w:lvlJc w:val="left"/>
      <w:pPr>
        <w:ind w:left="3198" w:hanging="260"/>
      </w:pPr>
      <w:rPr>
        <w:rFonts w:hint="default"/>
        <w:lang w:val="ru-RU" w:eastAsia="en-US" w:bidi="ar-SA"/>
      </w:rPr>
    </w:lvl>
    <w:lvl w:ilvl="8" w:tplc="AE8A9918">
      <w:numFmt w:val="bullet"/>
      <w:lvlText w:val="•"/>
      <w:lvlJc w:val="left"/>
      <w:pPr>
        <w:ind w:left="3641" w:hanging="260"/>
      </w:pPr>
      <w:rPr>
        <w:rFonts w:hint="default"/>
        <w:lang w:val="ru-RU" w:eastAsia="en-US" w:bidi="ar-SA"/>
      </w:rPr>
    </w:lvl>
  </w:abstractNum>
  <w:abstractNum w:abstractNumId="11">
    <w:nsid w:val="428A5AFA"/>
    <w:multiLevelType w:val="hybridMultilevel"/>
    <w:tmpl w:val="E5CE991E"/>
    <w:lvl w:ilvl="0" w:tplc="BDAE75C0">
      <w:start w:val="3"/>
      <w:numFmt w:val="decimal"/>
      <w:lvlText w:val="%1)"/>
      <w:lvlJc w:val="left"/>
      <w:pPr>
        <w:ind w:left="307" w:hanging="2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  <w:lang w:val="ru-RU" w:eastAsia="en-US" w:bidi="ar-SA"/>
      </w:rPr>
    </w:lvl>
    <w:lvl w:ilvl="1" w:tplc="E3E8D324">
      <w:numFmt w:val="bullet"/>
      <w:lvlText w:val="•"/>
      <w:lvlJc w:val="left"/>
      <w:pPr>
        <w:ind w:left="1162" w:hanging="201"/>
      </w:pPr>
      <w:rPr>
        <w:rFonts w:hint="default"/>
        <w:lang w:val="ru-RU" w:eastAsia="en-US" w:bidi="ar-SA"/>
      </w:rPr>
    </w:lvl>
    <w:lvl w:ilvl="2" w:tplc="93746172">
      <w:numFmt w:val="bullet"/>
      <w:lvlText w:val="•"/>
      <w:lvlJc w:val="left"/>
      <w:pPr>
        <w:ind w:left="2024" w:hanging="201"/>
      </w:pPr>
      <w:rPr>
        <w:rFonts w:hint="default"/>
        <w:lang w:val="ru-RU" w:eastAsia="en-US" w:bidi="ar-SA"/>
      </w:rPr>
    </w:lvl>
    <w:lvl w:ilvl="3" w:tplc="CB980690">
      <w:numFmt w:val="bullet"/>
      <w:lvlText w:val="•"/>
      <w:lvlJc w:val="left"/>
      <w:pPr>
        <w:ind w:left="2886" w:hanging="201"/>
      </w:pPr>
      <w:rPr>
        <w:rFonts w:hint="default"/>
        <w:lang w:val="ru-RU" w:eastAsia="en-US" w:bidi="ar-SA"/>
      </w:rPr>
    </w:lvl>
    <w:lvl w:ilvl="4" w:tplc="0F32417E">
      <w:numFmt w:val="bullet"/>
      <w:lvlText w:val="•"/>
      <w:lvlJc w:val="left"/>
      <w:pPr>
        <w:ind w:left="3748" w:hanging="201"/>
      </w:pPr>
      <w:rPr>
        <w:rFonts w:hint="default"/>
        <w:lang w:val="ru-RU" w:eastAsia="en-US" w:bidi="ar-SA"/>
      </w:rPr>
    </w:lvl>
    <w:lvl w:ilvl="5" w:tplc="DCCC3B7C">
      <w:numFmt w:val="bullet"/>
      <w:lvlText w:val="•"/>
      <w:lvlJc w:val="left"/>
      <w:pPr>
        <w:ind w:left="4610" w:hanging="201"/>
      </w:pPr>
      <w:rPr>
        <w:rFonts w:hint="default"/>
        <w:lang w:val="ru-RU" w:eastAsia="en-US" w:bidi="ar-SA"/>
      </w:rPr>
    </w:lvl>
    <w:lvl w:ilvl="6" w:tplc="4D482078">
      <w:numFmt w:val="bullet"/>
      <w:lvlText w:val="•"/>
      <w:lvlJc w:val="left"/>
      <w:pPr>
        <w:ind w:left="5472" w:hanging="201"/>
      </w:pPr>
      <w:rPr>
        <w:rFonts w:hint="default"/>
        <w:lang w:val="ru-RU" w:eastAsia="en-US" w:bidi="ar-SA"/>
      </w:rPr>
    </w:lvl>
    <w:lvl w:ilvl="7" w:tplc="1FCEA198">
      <w:numFmt w:val="bullet"/>
      <w:lvlText w:val="•"/>
      <w:lvlJc w:val="left"/>
      <w:pPr>
        <w:ind w:left="6334" w:hanging="201"/>
      </w:pPr>
      <w:rPr>
        <w:rFonts w:hint="default"/>
        <w:lang w:val="ru-RU" w:eastAsia="en-US" w:bidi="ar-SA"/>
      </w:rPr>
    </w:lvl>
    <w:lvl w:ilvl="8" w:tplc="E9EA3C2C">
      <w:numFmt w:val="bullet"/>
      <w:lvlText w:val="•"/>
      <w:lvlJc w:val="left"/>
      <w:pPr>
        <w:ind w:left="7196" w:hanging="201"/>
      </w:pPr>
      <w:rPr>
        <w:rFonts w:hint="default"/>
        <w:lang w:val="ru-RU" w:eastAsia="en-US" w:bidi="ar-SA"/>
      </w:rPr>
    </w:lvl>
  </w:abstractNum>
  <w:abstractNum w:abstractNumId="12">
    <w:nsid w:val="4AF72BC8"/>
    <w:multiLevelType w:val="multilevel"/>
    <w:tmpl w:val="BE44B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3162E2A"/>
    <w:multiLevelType w:val="multilevel"/>
    <w:tmpl w:val="82C4F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D61632C"/>
    <w:multiLevelType w:val="multilevel"/>
    <w:tmpl w:val="D67AB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1D434CA"/>
    <w:multiLevelType w:val="multilevel"/>
    <w:tmpl w:val="DBD4F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3887AE6"/>
    <w:multiLevelType w:val="hybridMultilevel"/>
    <w:tmpl w:val="56CC2CB6"/>
    <w:lvl w:ilvl="0" w:tplc="A12CBD20">
      <w:start w:val="1"/>
      <w:numFmt w:val="decimal"/>
      <w:lvlText w:val="%1)"/>
      <w:lvlJc w:val="left"/>
      <w:pPr>
        <w:ind w:left="307" w:hanging="2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  <w:lang w:val="ru-RU" w:eastAsia="en-US" w:bidi="ar-SA"/>
      </w:rPr>
    </w:lvl>
    <w:lvl w:ilvl="1" w:tplc="1E2E46C6">
      <w:numFmt w:val="bullet"/>
      <w:lvlText w:val="•"/>
      <w:lvlJc w:val="left"/>
      <w:pPr>
        <w:ind w:left="1162" w:hanging="201"/>
      </w:pPr>
      <w:rPr>
        <w:rFonts w:hint="default"/>
        <w:lang w:val="ru-RU" w:eastAsia="en-US" w:bidi="ar-SA"/>
      </w:rPr>
    </w:lvl>
    <w:lvl w:ilvl="2" w:tplc="A8A68488">
      <w:numFmt w:val="bullet"/>
      <w:lvlText w:val="•"/>
      <w:lvlJc w:val="left"/>
      <w:pPr>
        <w:ind w:left="2024" w:hanging="201"/>
      </w:pPr>
      <w:rPr>
        <w:rFonts w:hint="default"/>
        <w:lang w:val="ru-RU" w:eastAsia="en-US" w:bidi="ar-SA"/>
      </w:rPr>
    </w:lvl>
    <w:lvl w:ilvl="3" w:tplc="D65894BA">
      <w:numFmt w:val="bullet"/>
      <w:lvlText w:val="•"/>
      <w:lvlJc w:val="left"/>
      <w:pPr>
        <w:ind w:left="2886" w:hanging="201"/>
      </w:pPr>
      <w:rPr>
        <w:rFonts w:hint="default"/>
        <w:lang w:val="ru-RU" w:eastAsia="en-US" w:bidi="ar-SA"/>
      </w:rPr>
    </w:lvl>
    <w:lvl w:ilvl="4" w:tplc="3178149C">
      <w:numFmt w:val="bullet"/>
      <w:lvlText w:val="•"/>
      <w:lvlJc w:val="left"/>
      <w:pPr>
        <w:ind w:left="3748" w:hanging="201"/>
      </w:pPr>
      <w:rPr>
        <w:rFonts w:hint="default"/>
        <w:lang w:val="ru-RU" w:eastAsia="en-US" w:bidi="ar-SA"/>
      </w:rPr>
    </w:lvl>
    <w:lvl w:ilvl="5" w:tplc="F844D798">
      <w:numFmt w:val="bullet"/>
      <w:lvlText w:val="•"/>
      <w:lvlJc w:val="left"/>
      <w:pPr>
        <w:ind w:left="4610" w:hanging="201"/>
      </w:pPr>
      <w:rPr>
        <w:rFonts w:hint="default"/>
        <w:lang w:val="ru-RU" w:eastAsia="en-US" w:bidi="ar-SA"/>
      </w:rPr>
    </w:lvl>
    <w:lvl w:ilvl="6" w:tplc="9D460DDE">
      <w:numFmt w:val="bullet"/>
      <w:lvlText w:val="•"/>
      <w:lvlJc w:val="left"/>
      <w:pPr>
        <w:ind w:left="5472" w:hanging="201"/>
      </w:pPr>
      <w:rPr>
        <w:rFonts w:hint="default"/>
        <w:lang w:val="ru-RU" w:eastAsia="en-US" w:bidi="ar-SA"/>
      </w:rPr>
    </w:lvl>
    <w:lvl w:ilvl="7" w:tplc="4A644F36">
      <w:numFmt w:val="bullet"/>
      <w:lvlText w:val="•"/>
      <w:lvlJc w:val="left"/>
      <w:pPr>
        <w:ind w:left="6334" w:hanging="201"/>
      </w:pPr>
      <w:rPr>
        <w:rFonts w:hint="default"/>
        <w:lang w:val="ru-RU" w:eastAsia="en-US" w:bidi="ar-SA"/>
      </w:rPr>
    </w:lvl>
    <w:lvl w:ilvl="8" w:tplc="4BFA4E32">
      <w:numFmt w:val="bullet"/>
      <w:lvlText w:val="•"/>
      <w:lvlJc w:val="left"/>
      <w:pPr>
        <w:ind w:left="7196" w:hanging="201"/>
      </w:pPr>
      <w:rPr>
        <w:rFonts w:hint="default"/>
        <w:lang w:val="ru-RU" w:eastAsia="en-US" w:bidi="ar-SA"/>
      </w:rPr>
    </w:lvl>
  </w:abstractNum>
  <w:abstractNum w:abstractNumId="17">
    <w:nsid w:val="7B1950F0"/>
    <w:multiLevelType w:val="hybridMultilevel"/>
    <w:tmpl w:val="9B72F390"/>
    <w:lvl w:ilvl="0" w:tplc="64405956">
      <w:start w:val="6"/>
      <w:numFmt w:val="decimal"/>
      <w:lvlText w:val="%1)"/>
      <w:lvlJc w:val="left"/>
      <w:pPr>
        <w:ind w:left="354" w:hanging="2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9E50102C">
      <w:numFmt w:val="bullet"/>
      <w:lvlText w:val="•"/>
      <w:lvlJc w:val="left"/>
      <w:pPr>
        <w:ind w:left="1216" w:hanging="248"/>
      </w:pPr>
      <w:rPr>
        <w:rFonts w:hint="default"/>
        <w:lang w:val="ru-RU" w:eastAsia="en-US" w:bidi="ar-SA"/>
      </w:rPr>
    </w:lvl>
    <w:lvl w:ilvl="2" w:tplc="C090D72C">
      <w:numFmt w:val="bullet"/>
      <w:lvlText w:val="•"/>
      <w:lvlJc w:val="left"/>
      <w:pPr>
        <w:ind w:left="2072" w:hanging="248"/>
      </w:pPr>
      <w:rPr>
        <w:rFonts w:hint="default"/>
        <w:lang w:val="ru-RU" w:eastAsia="en-US" w:bidi="ar-SA"/>
      </w:rPr>
    </w:lvl>
    <w:lvl w:ilvl="3" w:tplc="317CEB02">
      <w:numFmt w:val="bullet"/>
      <w:lvlText w:val="•"/>
      <w:lvlJc w:val="left"/>
      <w:pPr>
        <w:ind w:left="2928" w:hanging="248"/>
      </w:pPr>
      <w:rPr>
        <w:rFonts w:hint="default"/>
        <w:lang w:val="ru-RU" w:eastAsia="en-US" w:bidi="ar-SA"/>
      </w:rPr>
    </w:lvl>
    <w:lvl w:ilvl="4" w:tplc="5AB8A04E">
      <w:numFmt w:val="bullet"/>
      <w:lvlText w:val="•"/>
      <w:lvlJc w:val="left"/>
      <w:pPr>
        <w:ind w:left="3784" w:hanging="248"/>
      </w:pPr>
      <w:rPr>
        <w:rFonts w:hint="default"/>
        <w:lang w:val="ru-RU" w:eastAsia="en-US" w:bidi="ar-SA"/>
      </w:rPr>
    </w:lvl>
    <w:lvl w:ilvl="5" w:tplc="476085EA">
      <w:numFmt w:val="bullet"/>
      <w:lvlText w:val="•"/>
      <w:lvlJc w:val="left"/>
      <w:pPr>
        <w:ind w:left="4640" w:hanging="248"/>
      </w:pPr>
      <w:rPr>
        <w:rFonts w:hint="default"/>
        <w:lang w:val="ru-RU" w:eastAsia="en-US" w:bidi="ar-SA"/>
      </w:rPr>
    </w:lvl>
    <w:lvl w:ilvl="6" w:tplc="E4ECADBC">
      <w:numFmt w:val="bullet"/>
      <w:lvlText w:val="•"/>
      <w:lvlJc w:val="left"/>
      <w:pPr>
        <w:ind w:left="5496" w:hanging="248"/>
      </w:pPr>
      <w:rPr>
        <w:rFonts w:hint="default"/>
        <w:lang w:val="ru-RU" w:eastAsia="en-US" w:bidi="ar-SA"/>
      </w:rPr>
    </w:lvl>
    <w:lvl w:ilvl="7" w:tplc="A90E0DA8">
      <w:numFmt w:val="bullet"/>
      <w:lvlText w:val="•"/>
      <w:lvlJc w:val="left"/>
      <w:pPr>
        <w:ind w:left="6352" w:hanging="248"/>
      </w:pPr>
      <w:rPr>
        <w:rFonts w:hint="default"/>
        <w:lang w:val="ru-RU" w:eastAsia="en-US" w:bidi="ar-SA"/>
      </w:rPr>
    </w:lvl>
    <w:lvl w:ilvl="8" w:tplc="44C840BC">
      <w:numFmt w:val="bullet"/>
      <w:lvlText w:val="•"/>
      <w:lvlJc w:val="left"/>
      <w:pPr>
        <w:ind w:left="7208" w:hanging="248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4"/>
  </w:num>
  <w:num w:numId="5">
    <w:abstractNumId w:val="15"/>
  </w:num>
  <w:num w:numId="6">
    <w:abstractNumId w:val="8"/>
  </w:num>
  <w:num w:numId="7">
    <w:abstractNumId w:val="12"/>
  </w:num>
  <w:num w:numId="8">
    <w:abstractNumId w:val="13"/>
  </w:num>
  <w:num w:numId="9">
    <w:abstractNumId w:val="9"/>
  </w:num>
  <w:num w:numId="10">
    <w:abstractNumId w:val="10"/>
  </w:num>
  <w:num w:numId="11">
    <w:abstractNumId w:val="16"/>
  </w:num>
  <w:num w:numId="12">
    <w:abstractNumId w:val="17"/>
  </w:num>
  <w:num w:numId="13">
    <w:abstractNumId w:val="1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20ADD"/>
    <w:rsid w:val="000056E9"/>
    <w:rsid w:val="00012D54"/>
    <w:rsid w:val="0001457A"/>
    <w:rsid w:val="000308AE"/>
    <w:rsid w:val="000444A2"/>
    <w:rsid w:val="00052420"/>
    <w:rsid w:val="00070D3D"/>
    <w:rsid w:val="0007363F"/>
    <w:rsid w:val="000829E8"/>
    <w:rsid w:val="000A0916"/>
    <w:rsid w:val="000A367D"/>
    <w:rsid w:val="000A462D"/>
    <w:rsid w:val="000B624E"/>
    <w:rsid w:val="000C5DFA"/>
    <w:rsid w:val="000E4641"/>
    <w:rsid w:val="000F7A19"/>
    <w:rsid w:val="00101AAD"/>
    <w:rsid w:val="0012073E"/>
    <w:rsid w:val="00132084"/>
    <w:rsid w:val="001330A9"/>
    <w:rsid w:val="0013367B"/>
    <w:rsid w:val="001340AD"/>
    <w:rsid w:val="001345A6"/>
    <w:rsid w:val="00145835"/>
    <w:rsid w:val="001545D2"/>
    <w:rsid w:val="0016301B"/>
    <w:rsid w:val="001748C5"/>
    <w:rsid w:val="00174E92"/>
    <w:rsid w:val="00191D60"/>
    <w:rsid w:val="001925F4"/>
    <w:rsid w:val="00197D2D"/>
    <w:rsid w:val="001A7C79"/>
    <w:rsid w:val="001B3F4C"/>
    <w:rsid w:val="001B6AEC"/>
    <w:rsid w:val="001C4D51"/>
    <w:rsid w:val="001C6473"/>
    <w:rsid w:val="001D40B6"/>
    <w:rsid w:val="001E1B1F"/>
    <w:rsid w:val="001E22CB"/>
    <w:rsid w:val="001F0B0C"/>
    <w:rsid w:val="001F1C76"/>
    <w:rsid w:val="001F678B"/>
    <w:rsid w:val="00203066"/>
    <w:rsid w:val="00222304"/>
    <w:rsid w:val="00231B6D"/>
    <w:rsid w:val="00241625"/>
    <w:rsid w:val="00242C55"/>
    <w:rsid w:val="00255C1F"/>
    <w:rsid w:val="00257158"/>
    <w:rsid w:val="002577D9"/>
    <w:rsid w:val="0026071C"/>
    <w:rsid w:val="00286567"/>
    <w:rsid w:val="002A6176"/>
    <w:rsid w:val="002B10E9"/>
    <w:rsid w:val="002B28DB"/>
    <w:rsid w:val="002B4C43"/>
    <w:rsid w:val="002D07C0"/>
    <w:rsid w:val="002D231D"/>
    <w:rsid w:val="002D3435"/>
    <w:rsid w:val="002F067A"/>
    <w:rsid w:val="003130F1"/>
    <w:rsid w:val="00365258"/>
    <w:rsid w:val="0036572F"/>
    <w:rsid w:val="0038374B"/>
    <w:rsid w:val="003919C3"/>
    <w:rsid w:val="003B090E"/>
    <w:rsid w:val="003C0849"/>
    <w:rsid w:val="003E4795"/>
    <w:rsid w:val="003E723E"/>
    <w:rsid w:val="003F2990"/>
    <w:rsid w:val="00427996"/>
    <w:rsid w:val="004311FD"/>
    <w:rsid w:val="00453F4A"/>
    <w:rsid w:val="00460120"/>
    <w:rsid w:val="00463389"/>
    <w:rsid w:val="004734A1"/>
    <w:rsid w:val="00475D04"/>
    <w:rsid w:val="00483D7D"/>
    <w:rsid w:val="004B24FE"/>
    <w:rsid w:val="004B4549"/>
    <w:rsid w:val="004B67BD"/>
    <w:rsid w:val="004C2347"/>
    <w:rsid w:val="004D0434"/>
    <w:rsid w:val="004D1ABB"/>
    <w:rsid w:val="004D358D"/>
    <w:rsid w:val="004E0583"/>
    <w:rsid w:val="004F00B3"/>
    <w:rsid w:val="004F287E"/>
    <w:rsid w:val="00502088"/>
    <w:rsid w:val="005055E5"/>
    <w:rsid w:val="005174F0"/>
    <w:rsid w:val="00520A35"/>
    <w:rsid w:val="005312AD"/>
    <w:rsid w:val="0056679F"/>
    <w:rsid w:val="00572E7F"/>
    <w:rsid w:val="005820EE"/>
    <w:rsid w:val="005844F4"/>
    <w:rsid w:val="00587563"/>
    <w:rsid w:val="005A3565"/>
    <w:rsid w:val="005C60D4"/>
    <w:rsid w:val="005D754B"/>
    <w:rsid w:val="005E2299"/>
    <w:rsid w:val="005E2318"/>
    <w:rsid w:val="005E6750"/>
    <w:rsid w:val="005E6C92"/>
    <w:rsid w:val="00616E7A"/>
    <w:rsid w:val="0064003C"/>
    <w:rsid w:val="006401E0"/>
    <w:rsid w:val="006437D4"/>
    <w:rsid w:val="006512A6"/>
    <w:rsid w:val="00670618"/>
    <w:rsid w:val="00670C08"/>
    <w:rsid w:val="0067171A"/>
    <w:rsid w:val="00674884"/>
    <w:rsid w:val="006762AA"/>
    <w:rsid w:val="0067630C"/>
    <w:rsid w:val="006808B8"/>
    <w:rsid w:val="006815DB"/>
    <w:rsid w:val="006B123B"/>
    <w:rsid w:val="006B7891"/>
    <w:rsid w:val="006C7763"/>
    <w:rsid w:val="006C7FF5"/>
    <w:rsid w:val="006D0CF7"/>
    <w:rsid w:val="006D7433"/>
    <w:rsid w:val="0070183C"/>
    <w:rsid w:val="007216E6"/>
    <w:rsid w:val="00722F77"/>
    <w:rsid w:val="00737716"/>
    <w:rsid w:val="00747C11"/>
    <w:rsid w:val="00762A1A"/>
    <w:rsid w:val="007648D9"/>
    <w:rsid w:val="007738C8"/>
    <w:rsid w:val="0079033E"/>
    <w:rsid w:val="007A09D2"/>
    <w:rsid w:val="007A0B48"/>
    <w:rsid w:val="007A2EB9"/>
    <w:rsid w:val="007A6D1D"/>
    <w:rsid w:val="007B6ED8"/>
    <w:rsid w:val="007C098F"/>
    <w:rsid w:val="007C6250"/>
    <w:rsid w:val="007D1F05"/>
    <w:rsid w:val="007D3410"/>
    <w:rsid w:val="007D3879"/>
    <w:rsid w:val="007F528F"/>
    <w:rsid w:val="0080045D"/>
    <w:rsid w:val="00823C4B"/>
    <w:rsid w:val="008301DE"/>
    <w:rsid w:val="008333BD"/>
    <w:rsid w:val="00837EB0"/>
    <w:rsid w:val="00842C2B"/>
    <w:rsid w:val="00844D81"/>
    <w:rsid w:val="00860022"/>
    <w:rsid w:val="008650ED"/>
    <w:rsid w:val="00884504"/>
    <w:rsid w:val="008924B1"/>
    <w:rsid w:val="008B1E82"/>
    <w:rsid w:val="008B1F30"/>
    <w:rsid w:val="008B4B8D"/>
    <w:rsid w:val="008E1427"/>
    <w:rsid w:val="008E41DF"/>
    <w:rsid w:val="008E6D49"/>
    <w:rsid w:val="008F044D"/>
    <w:rsid w:val="008F1A02"/>
    <w:rsid w:val="00906865"/>
    <w:rsid w:val="00906DED"/>
    <w:rsid w:val="00907C8A"/>
    <w:rsid w:val="00915E2E"/>
    <w:rsid w:val="00935C6A"/>
    <w:rsid w:val="00950992"/>
    <w:rsid w:val="00974012"/>
    <w:rsid w:val="0097679F"/>
    <w:rsid w:val="009770AC"/>
    <w:rsid w:val="00977E32"/>
    <w:rsid w:val="009973D7"/>
    <w:rsid w:val="009A0D58"/>
    <w:rsid w:val="009A22AC"/>
    <w:rsid w:val="009C65F7"/>
    <w:rsid w:val="009D0A76"/>
    <w:rsid w:val="009D7EE0"/>
    <w:rsid w:val="00A141F4"/>
    <w:rsid w:val="00A157E7"/>
    <w:rsid w:val="00A258F7"/>
    <w:rsid w:val="00A271F2"/>
    <w:rsid w:val="00A56813"/>
    <w:rsid w:val="00A66B7F"/>
    <w:rsid w:val="00A76B45"/>
    <w:rsid w:val="00A96023"/>
    <w:rsid w:val="00A97C86"/>
    <w:rsid w:val="00AD0AF2"/>
    <w:rsid w:val="00AE166B"/>
    <w:rsid w:val="00AE5321"/>
    <w:rsid w:val="00B02D3A"/>
    <w:rsid w:val="00B032FE"/>
    <w:rsid w:val="00B03B14"/>
    <w:rsid w:val="00B050EB"/>
    <w:rsid w:val="00B1124A"/>
    <w:rsid w:val="00B20ADD"/>
    <w:rsid w:val="00B2174D"/>
    <w:rsid w:val="00B24C82"/>
    <w:rsid w:val="00B449BF"/>
    <w:rsid w:val="00B523A9"/>
    <w:rsid w:val="00B53CAA"/>
    <w:rsid w:val="00B61BC1"/>
    <w:rsid w:val="00B858BE"/>
    <w:rsid w:val="00BA0AFF"/>
    <w:rsid w:val="00BA5CEA"/>
    <w:rsid w:val="00BB60D4"/>
    <w:rsid w:val="00BC786C"/>
    <w:rsid w:val="00BD2E94"/>
    <w:rsid w:val="00BD3FC4"/>
    <w:rsid w:val="00C14BA4"/>
    <w:rsid w:val="00C152F1"/>
    <w:rsid w:val="00C215DB"/>
    <w:rsid w:val="00C23E5B"/>
    <w:rsid w:val="00C3164E"/>
    <w:rsid w:val="00C35433"/>
    <w:rsid w:val="00C90803"/>
    <w:rsid w:val="00C94891"/>
    <w:rsid w:val="00C975CA"/>
    <w:rsid w:val="00CA285F"/>
    <w:rsid w:val="00CA3EEC"/>
    <w:rsid w:val="00CA44F4"/>
    <w:rsid w:val="00CB2D85"/>
    <w:rsid w:val="00CC0DF4"/>
    <w:rsid w:val="00CC2096"/>
    <w:rsid w:val="00CC7450"/>
    <w:rsid w:val="00CD6201"/>
    <w:rsid w:val="00CD7DBC"/>
    <w:rsid w:val="00CE1DDD"/>
    <w:rsid w:val="00CE25C3"/>
    <w:rsid w:val="00D11CEB"/>
    <w:rsid w:val="00D34D13"/>
    <w:rsid w:val="00D425E7"/>
    <w:rsid w:val="00D70E65"/>
    <w:rsid w:val="00D7699E"/>
    <w:rsid w:val="00D84376"/>
    <w:rsid w:val="00D92521"/>
    <w:rsid w:val="00D92F13"/>
    <w:rsid w:val="00DA08F9"/>
    <w:rsid w:val="00DA12DF"/>
    <w:rsid w:val="00DA1F63"/>
    <w:rsid w:val="00DA5574"/>
    <w:rsid w:val="00DB675E"/>
    <w:rsid w:val="00DD0402"/>
    <w:rsid w:val="00DD4B01"/>
    <w:rsid w:val="00DE34F6"/>
    <w:rsid w:val="00DE4E26"/>
    <w:rsid w:val="00DF12EF"/>
    <w:rsid w:val="00E02884"/>
    <w:rsid w:val="00E07577"/>
    <w:rsid w:val="00E07BD0"/>
    <w:rsid w:val="00E15476"/>
    <w:rsid w:val="00E3116F"/>
    <w:rsid w:val="00E37D17"/>
    <w:rsid w:val="00E4337F"/>
    <w:rsid w:val="00E46DA5"/>
    <w:rsid w:val="00E57613"/>
    <w:rsid w:val="00E6763D"/>
    <w:rsid w:val="00E72011"/>
    <w:rsid w:val="00EB267C"/>
    <w:rsid w:val="00EB3A00"/>
    <w:rsid w:val="00EB5EBD"/>
    <w:rsid w:val="00EC03E7"/>
    <w:rsid w:val="00EC2EAD"/>
    <w:rsid w:val="00EC55E4"/>
    <w:rsid w:val="00EC5D03"/>
    <w:rsid w:val="00ED062C"/>
    <w:rsid w:val="00ED209B"/>
    <w:rsid w:val="00EE24F3"/>
    <w:rsid w:val="00EE75CD"/>
    <w:rsid w:val="00EF143D"/>
    <w:rsid w:val="00F1255A"/>
    <w:rsid w:val="00F22C3D"/>
    <w:rsid w:val="00F24EEF"/>
    <w:rsid w:val="00F250DF"/>
    <w:rsid w:val="00F265E6"/>
    <w:rsid w:val="00F34559"/>
    <w:rsid w:val="00F500C7"/>
    <w:rsid w:val="00F504B6"/>
    <w:rsid w:val="00F516E3"/>
    <w:rsid w:val="00F55BE6"/>
    <w:rsid w:val="00F623D8"/>
    <w:rsid w:val="00F7148C"/>
    <w:rsid w:val="00F749D7"/>
    <w:rsid w:val="00F74E74"/>
    <w:rsid w:val="00F75BD1"/>
    <w:rsid w:val="00F845BD"/>
    <w:rsid w:val="00F9360E"/>
    <w:rsid w:val="00FA73A4"/>
    <w:rsid w:val="00FB353C"/>
    <w:rsid w:val="00FC0577"/>
    <w:rsid w:val="00FC45BC"/>
    <w:rsid w:val="00FC6D60"/>
    <w:rsid w:val="00FD1F97"/>
    <w:rsid w:val="00FD2215"/>
    <w:rsid w:val="00FD5A4F"/>
    <w:rsid w:val="00FD7F08"/>
    <w:rsid w:val="00FE6581"/>
    <w:rsid w:val="00FF6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E26"/>
  </w:style>
  <w:style w:type="paragraph" w:styleId="1">
    <w:name w:val="heading 1"/>
    <w:basedOn w:val="a"/>
    <w:next w:val="a"/>
    <w:link w:val="10"/>
    <w:uiPriority w:val="9"/>
    <w:qFormat/>
    <w:rsid w:val="004734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20AD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67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675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20ADD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B20AD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B20ADD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B20AD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B20ADD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Plain Text"/>
    <w:basedOn w:val="a"/>
    <w:link w:val="a6"/>
    <w:rsid w:val="00B20AD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B20ADD"/>
    <w:rPr>
      <w:rFonts w:ascii="Courier New" w:eastAsia="Times New Roman" w:hAnsi="Courier New" w:cs="Times New Roman"/>
      <w:sz w:val="20"/>
      <w:szCs w:val="20"/>
    </w:rPr>
  </w:style>
  <w:style w:type="paragraph" w:customStyle="1" w:styleId="11">
    <w:name w:val="Знак1"/>
    <w:basedOn w:val="a"/>
    <w:rsid w:val="00B20A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a7">
    <w:name w:val="Table Grid"/>
    <w:basedOn w:val="a1"/>
    <w:rsid w:val="00B20A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34"/>
    <w:qFormat/>
    <w:rsid w:val="00C90803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customStyle="1" w:styleId="NR">
    <w:name w:val="NR"/>
    <w:basedOn w:val="a"/>
    <w:rsid w:val="00A271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"/>
    <w:rsid w:val="004734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ody Text Indent"/>
    <w:basedOn w:val="a"/>
    <w:link w:val="ab"/>
    <w:uiPriority w:val="99"/>
    <w:unhideWhenUsed/>
    <w:rsid w:val="004734A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4734A1"/>
  </w:style>
  <w:style w:type="paragraph" w:customStyle="1" w:styleId="12">
    <w:name w:val="Текст1"/>
    <w:basedOn w:val="a"/>
    <w:rsid w:val="004734A1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c">
    <w:name w:val="Placeholder Text"/>
    <w:basedOn w:val="a0"/>
    <w:uiPriority w:val="99"/>
    <w:semiHidden/>
    <w:rsid w:val="00842C2B"/>
    <w:rPr>
      <w:color w:val="808080"/>
    </w:rPr>
  </w:style>
  <w:style w:type="paragraph" w:styleId="ad">
    <w:name w:val="Balloon Text"/>
    <w:basedOn w:val="a"/>
    <w:link w:val="ae"/>
    <w:unhideWhenUsed/>
    <w:rsid w:val="00842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42C2B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531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5312AD"/>
  </w:style>
  <w:style w:type="paragraph" w:styleId="af">
    <w:name w:val="Normal (Web)"/>
    <w:basedOn w:val="a"/>
    <w:unhideWhenUsed/>
    <w:rsid w:val="00AE5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uiPriority w:val="99"/>
    <w:rsid w:val="00F74E7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9">
    <w:name w:val="Абзац списка Знак"/>
    <w:link w:val="a8"/>
    <w:uiPriority w:val="99"/>
    <w:locked/>
    <w:rsid w:val="00F74E74"/>
    <w:rPr>
      <w:rFonts w:ascii="Calibri" w:eastAsia="Calibri" w:hAnsi="Calibri" w:cs="Times New Roman"/>
      <w:sz w:val="20"/>
      <w:szCs w:val="20"/>
    </w:rPr>
  </w:style>
  <w:style w:type="table" w:customStyle="1" w:styleId="13">
    <w:name w:val="Сетка таблицы1"/>
    <w:basedOn w:val="a1"/>
    <w:uiPriority w:val="59"/>
    <w:rsid w:val="00762A1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E675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E675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western">
    <w:name w:val="western"/>
    <w:basedOn w:val="a"/>
    <w:rsid w:val="00CD7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caption"/>
    <w:basedOn w:val="a"/>
    <w:next w:val="a"/>
    <w:qFormat/>
    <w:rsid w:val="002A61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1">
    <w:name w:val="header"/>
    <w:basedOn w:val="a"/>
    <w:link w:val="af2"/>
    <w:rsid w:val="002A617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2">
    <w:name w:val="Верхний колонтитул Знак"/>
    <w:basedOn w:val="a0"/>
    <w:link w:val="af1"/>
    <w:rsid w:val="002A6176"/>
    <w:rPr>
      <w:rFonts w:ascii="Arial" w:eastAsia="Times New Roman" w:hAnsi="Arial" w:cs="Arial"/>
      <w:sz w:val="20"/>
      <w:szCs w:val="20"/>
    </w:rPr>
  </w:style>
  <w:style w:type="paragraph" w:styleId="af3">
    <w:name w:val="footer"/>
    <w:basedOn w:val="a"/>
    <w:link w:val="af4"/>
    <w:uiPriority w:val="99"/>
    <w:rsid w:val="002A617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4">
    <w:name w:val="Нижний колонтитул Знак"/>
    <w:basedOn w:val="a0"/>
    <w:link w:val="af3"/>
    <w:uiPriority w:val="99"/>
    <w:rsid w:val="002A6176"/>
    <w:rPr>
      <w:rFonts w:ascii="Arial" w:eastAsia="Times New Roman" w:hAnsi="Arial" w:cs="Arial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6808B8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lang w:eastAsia="en-US"/>
    </w:rPr>
  </w:style>
  <w:style w:type="paragraph" w:styleId="af5">
    <w:name w:val="No Spacing"/>
    <w:uiPriority w:val="1"/>
    <w:qFormat/>
    <w:rsid w:val="00DD4B0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0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16D3B-1D37-4D40-874A-8FFCA00E7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23</Pages>
  <Words>5613</Words>
  <Characters>31997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55</cp:revision>
  <cp:lastPrinted>2021-09-29T18:47:00Z</cp:lastPrinted>
  <dcterms:created xsi:type="dcterms:W3CDTF">2017-08-17T18:04:00Z</dcterms:created>
  <dcterms:modified xsi:type="dcterms:W3CDTF">2021-10-27T18:14:00Z</dcterms:modified>
</cp:coreProperties>
</file>